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16522" w14:textId="77777777" w:rsidR="005A50C6" w:rsidRDefault="005A50C6">
      <w:pPr>
        <w:spacing w:line="200" w:lineRule="exact"/>
      </w:pPr>
    </w:p>
    <w:p w14:paraId="1D71B70D" w14:textId="77777777" w:rsidR="005A50C6" w:rsidRDefault="005A50C6">
      <w:pPr>
        <w:spacing w:line="200" w:lineRule="exact"/>
      </w:pPr>
    </w:p>
    <w:p w14:paraId="2E881E34" w14:textId="77777777" w:rsidR="005A50C6" w:rsidRDefault="005A50C6">
      <w:pPr>
        <w:spacing w:line="200" w:lineRule="exact"/>
      </w:pPr>
    </w:p>
    <w:p w14:paraId="36FB7860" w14:textId="77777777" w:rsidR="005A50C6" w:rsidRDefault="005A50C6">
      <w:pPr>
        <w:spacing w:line="200" w:lineRule="exact"/>
      </w:pPr>
    </w:p>
    <w:p w14:paraId="6845B94A" w14:textId="77777777" w:rsidR="005A50C6" w:rsidRDefault="005A50C6">
      <w:pPr>
        <w:spacing w:line="200" w:lineRule="exact"/>
      </w:pPr>
    </w:p>
    <w:p w14:paraId="55E2317C" w14:textId="77777777" w:rsidR="005A50C6" w:rsidRDefault="005A50C6">
      <w:pPr>
        <w:spacing w:line="200" w:lineRule="exact"/>
      </w:pPr>
    </w:p>
    <w:p w14:paraId="61914793" w14:textId="77777777" w:rsidR="005A50C6" w:rsidRDefault="005A50C6">
      <w:pPr>
        <w:spacing w:line="200" w:lineRule="exact"/>
      </w:pPr>
    </w:p>
    <w:p w14:paraId="1D73B0F7" w14:textId="77777777" w:rsidR="005A50C6" w:rsidRDefault="005A50C6">
      <w:pPr>
        <w:spacing w:line="200" w:lineRule="exact"/>
      </w:pPr>
    </w:p>
    <w:p w14:paraId="7A58B00B" w14:textId="77777777" w:rsidR="005A50C6" w:rsidRDefault="005A50C6">
      <w:pPr>
        <w:spacing w:line="200" w:lineRule="exact"/>
      </w:pPr>
    </w:p>
    <w:p w14:paraId="37669EAB" w14:textId="77777777" w:rsidR="005A50C6" w:rsidRDefault="005A50C6">
      <w:pPr>
        <w:spacing w:line="200" w:lineRule="exact"/>
      </w:pPr>
    </w:p>
    <w:p w14:paraId="76E1C595" w14:textId="77777777" w:rsidR="005A50C6" w:rsidRDefault="005A50C6">
      <w:pPr>
        <w:spacing w:line="200" w:lineRule="exact"/>
      </w:pPr>
    </w:p>
    <w:p w14:paraId="4E65DF90" w14:textId="77777777" w:rsidR="005A50C6" w:rsidRDefault="005A50C6">
      <w:pPr>
        <w:spacing w:line="200" w:lineRule="exact"/>
      </w:pPr>
    </w:p>
    <w:p w14:paraId="353E69A9" w14:textId="77777777" w:rsidR="005A50C6" w:rsidRDefault="005A50C6">
      <w:pPr>
        <w:spacing w:line="200" w:lineRule="exact"/>
      </w:pPr>
    </w:p>
    <w:p w14:paraId="366843C6" w14:textId="77777777" w:rsidR="005A50C6" w:rsidRDefault="005A50C6">
      <w:pPr>
        <w:spacing w:line="200" w:lineRule="exact"/>
      </w:pPr>
    </w:p>
    <w:p w14:paraId="58FCD26D" w14:textId="77777777" w:rsidR="005A50C6" w:rsidRDefault="005A50C6">
      <w:pPr>
        <w:spacing w:line="200" w:lineRule="exact"/>
      </w:pPr>
    </w:p>
    <w:p w14:paraId="76219515" w14:textId="77777777" w:rsidR="005A50C6" w:rsidRDefault="005A50C6">
      <w:pPr>
        <w:spacing w:before="4" w:line="280" w:lineRule="exact"/>
        <w:rPr>
          <w:sz w:val="28"/>
          <w:szCs w:val="28"/>
        </w:rPr>
        <w:sectPr w:rsidR="005A50C6">
          <w:type w:val="continuous"/>
          <w:pgSz w:w="12240" w:h="15840"/>
          <w:pgMar w:top="1480" w:right="700" w:bottom="280" w:left="800" w:header="720" w:footer="720" w:gutter="0"/>
          <w:cols w:space="720"/>
        </w:sectPr>
      </w:pPr>
    </w:p>
    <w:p w14:paraId="01613FA4" w14:textId="77777777" w:rsidR="005A50C6" w:rsidRDefault="005A50C6">
      <w:pPr>
        <w:spacing w:before="9" w:line="120" w:lineRule="exact"/>
        <w:rPr>
          <w:sz w:val="13"/>
          <w:szCs w:val="13"/>
        </w:rPr>
      </w:pPr>
    </w:p>
    <w:p w14:paraId="0AD3378B" w14:textId="77777777" w:rsidR="005A50C6" w:rsidRDefault="005A50C6">
      <w:pPr>
        <w:spacing w:line="200" w:lineRule="exact"/>
      </w:pPr>
    </w:p>
    <w:p w14:paraId="6406957A" w14:textId="77777777" w:rsidR="005A50C6" w:rsidRDefault="005A50C6">
      <w:pPr>
        <w:spacing w:line="200" w:lineRule="exact"/>
      </w:pPr>
    </w:p>
    <w:p w14:paraId="6BA167AF" w14:textId="77777777" w:rsidR="005A50C6" w:rsidRDefault="005A50C6">
      <w:pPr>
        <w:spacing w:line="200" w:lineRule="exact"/>
      </w:pPr>
    </w:p>
    <w:p w14:paraId="2A139E8F" w14:textId="77777777" w:rsidR="005A50C6" w:rsidRDefault="000C592B">
      <w:pPr>
        <w:ind w:left="100" w:right="-36"/>
        <w:rPr>
          <w:sz w:val="9"/>
          <w:szCs w:val="9"/>
        </w:rPr>
      </w:pPr>
      <w:proofErr w:type="spellStart"/>
      <w:r>
        <w:rPr>
          <w:b/>
          <w:color w:val="424148"/>
          <w:sz w:val="9"/>
          <w:szCs w:val="9"/>
        </w:rPr>
        <w:t>UOht</w:t>
      </w:r>
      <w:proofErr w:type="spellEnd"/>
      <w:r>
        <w:rPr>
          <w:b/>
          <w:color w:val="424148"/>
          <w:spacing w:val="-1"/>
          <w:sz w:val="9"/>
          <w:szCs w:val="9"/>
        </w:rPr>
        <w:t xml:space="preserve"> </w:t>
      </w:r>
      <w:r>
        <w:rPr>
          <w:b/>
          <w:color w:val="2E2F35"/>
          <w:sz w:val="9"/>
          <w:szCs w:val="9"/>
        </w:rPr>
        <w:t>du</w:t>
      </w:r>
      <w:r>
        <w:rPr>
          <w:b/>
          <w:color w:val="525358"/>
          <w:sz w:val="9"/>
          <w:szCs w:val="9"/>
        </w:rPr>
        <w:t>ty</w:t>
      </w:r>
      <w:r>
        <w:rPr>
          <w:b/>
          <w:color w:val="525358"/>
          <w:spacing w:val="4"/>
          <w:sz w:val="9"/>
          <w:szCs w:val="9"/>
        </w:rPr>
        <w:t xml:space="preserve"> </w:t>
      </w:r>
      <w:proofErr w:type="spellStart"/>
      <w:r>
        <w:rPr>
          <w:b/>
          <w:color w:val="424148"/>
          <w:w w:val="96"/>
          <w:sz w:val="9"/>
          <w:szCs w:val="9"/>
        </w:rPr>
        <w:t>m</w:t>
      </w:r>
      <w:r>
        <w:rPr>
          <w:b/>
          <w:color w:val="525358"/>
          <w:w w:val="112"/>
          <w:sz w:val="9"/>
          <w:szCs w:val="9"/>
        </w:rPr>
        <w:t>a</w:t>
      </w:r>
      <w:r>
        <w:rPr>
          <w:b/>
          <w:color w:val="424148"/>
          <w:sz w:val="9"/>
          <w:szCs w:val="9"/>
        </w:rPr>
        <w:t>n</w:t>
      </w:r>
      <w:r>
        <w:rPr>
          <w:b/>
          <w:color w:val="424148"/>
          <w:w w:val="108"/>
          <w:sz w:val="9"/>
          <w:szCs w:val="9"/>
        </w:rPr>
        <w:t>hol</w:t>
      </w:r>
      <w:proofErr w:type="spellEnd"/>
    </w:p>
    <w:p w14:paraId="4DB6A2B3" w14:textId="77777777" w:rsidR="005A50C6" w:rsidRDefault="000C592B">
      <w:pPr>
        <w:spacing w:line="100" w:lineRule="exact"/>
        <w:ind w:left="165"/>
        <w:rPr>
          <w:rFonts w:ascii="Arial" w:eastAsia="Arial" w:hAnsi="Arial" w:cs="Arial"/>
          <w:sz w:val="9"/>
          <w:szCs w:val="9"/>
        </w:rPr>
      </w:pPr>
      <w:r>
        <w:rPr>
          <w:rFonts w:ascii="Arial" w:eastAsia="Arial" w:hAnsi="Arial" w:cs="Arial"/>
          <w:b/>
          <w:color w:val="525358"/>
          <w:w w:val="92"/>
          <w:sz w:val="9"/>
          <w:szCs w:val="9"/>
        </w:rPr>
        <w:t>cov</w:t>
      </w:r>
      <w:r>
        <w:rPr>
          <w:rFonts w:ascii="Arial" w:eastAsia="Arial" w:hAnsi="Arial" w:cs="Arial"/>
          <w:b/>
          <w:color w:val="525358"/>
          <w:sz w:val="9"/>
          <w:szCs w:val="9"/>
        </w:rPr>
        <w:t>e</w:t>
      </w:r>
      <w:r>
        <w:rPr>
          <w:rFonts w:ascii="Arial" w:eastAsia="Arial" w:hAnsi="Arial" w:cs="Arial"/>
          <w:b/>
          <w:color w:val="525358"/>
          <w:w w:val="102"/>
          <w:sz w:val="9"/>
          <w:szCs w:val="9"/>
        </w:rPr>
        <w:t>r</w:t>
      </w:r>
      <w:r>
        <w:rPr>
          <w:rFonts w:ascii="Arial" w:eastAsia="Arial" w:hAnsi="Arial" w:cs="Arial"/>
          <w:b/>
          <w:color w:val="525358"/>
          <w:spacing w:val="-11"/>
          <w:sz w:val="9"/>
          <w:szCs w:val="9"/>
        </w:rPr>
        <w:t xml:space="preserve"> </w:t>
      </w:r>
      <w:r>
        <w:rPr>
          <w:rFonts w:ascii="Arial" w:eastAsia="Arial" w:hAnsi="Arial" w:cs="Arial"/>
          <w:b/>
          <w:color w:val="525358"/>
          <w:sz w:val="9"/>
          <w:szCs w:val="9"/>
        </w:rPr>
        <w:t>an</w:t>
      </w:r>
      <w:r>
        <w:rPr>
          <w:rFonts w:ascii="Arial" w:eastAsia="Arial" w:hAnsi="Arial" w:cs="Arial"/>
          <w:b/>
          <w:color w:val="424148"/>
          <w:sz w:val="9"/>
          <w:szCs w:val="9"/>
        </w:rPr>
        <w:t>d</w:t>
      </w:r>
      <w:r>
        <w:rPr>
          <w:rFonts w:ascii="Arial" w:eastAsia="Arial" w:hAnsi="Arial" w:cs="Arial"/>
          <w:b/>
          <w:color w:val="424148"/>
          <w:spacing w:val="3"/>
          <w:sz w:val="9"/>
          <w:szCs w:val="9"/>
        </w:rPr>
        <w:t xml:space="preserve"> </w:t>
      </w:r>
      <w:r>
        <w:rPr>
          <w:rFonts w:ascii="Arial" w:eastAsia="Arial" w:hAnsi="Arial" w:cs="Arial"/>
          <w:b/>
          <w:color w:val="2E2F35"/>
          <w:w w:val="88"/>
          <w:sz w:val="9"/>
          <w:szCs w:val="9"/>
        </w:rPr>
        <w:t>fr</w:t>
      </w:r>
      <w:r>
        <w:rPr>
          <w:rFonts w:ascii="Arial" w:eastAsia="Arial" w:hAnsi="Arial" w:cs="Arial"/>
          <w:b/>
          <w:color w:val="424148"/>
          <w:w w:val="57"/>
          <w:sz w:val="9"/>
          <w:szCs w:val="9"/>
        </w:rPr>
        <w:t>a.</w:t>
      </w:r>
      <w:r>
        <w:rPr>
          <w:rFonts w:ascii="Arial" w:eastAsia="Arial" w:hAnsi="Arial" w:cs="Arial"/>
          <w:b/>
          <w:color w:val="424148"/>
          <w:w w:val="99"/>
          <w:sz w:val="9"/>
          <w:szCs w:val="9"/>
        </w:rPr>
        <w:t>me</w:t>
      </w:r>
    </w:p>
    <w:p w14:paraId="728C8331" w14:textId="77777777" w:rsidR="005A50C6" w:rsidRDefault="000C592B">
      <w:pPr>
        <w:spacing w:before="27"/>
        <w:ind w:left="972" w:right="-57"/>
      </w:pPr>
      <w:r>
        <w:br w:type="column"/>
      </w:r>
      <w:proofErr w:type="spellStart"/>
      <w:r>
        <w:rPr>
          <w:color w:val="2E2F35"/>
          <w:w w:val="96"/>
          <w:sz w:val="9"/>
          <w:szCs w:val="9"/>
        </w:rPr>
        <w:t>I</w:t>
      </w:r>
      <w:r>
        <w:rPr>
          <w:color w:val="6C6D73"/>
          <w:w w:val="160"/>
          <w:sz w:val="9"/>
          <w:szCs w:val="9"/>
        </w:rPr>
        <w:t>.</w:t>
      </w:r>
      <w:proofErr w:type="gramStart"/>
      <w:r>
        <w:rPr>
          <w:color w:val="2E2F35"/>
          <w:w w:val="144"/>
          <w:sz w:val="9"/>
          <w:szCs w:val="9"/>
        </w:rPr>
        <w:t>I</w:t>
      </w:r>
      <w:r>
        <w:rPr>
          <w:color w:val="424148"/>
          <w:w w:val="113"/>
          <w:sz w:val="9"/>
          <w:szCs w:val="9"/>
        </w:rPr>
        <w:t>mm</w:t>
      </w:r>
      <w:proofErr w:type="spellEnd"/>
      <w:r>
        <w:rPr>
          <w:color w:val="424148"/>
          <w:sz w:val="9"/>
          <w:szCs w:val="9"/>
        </w:rPr>
        <w:t xml:space="preserve"> </w:t>
      </w:r>
      <w:r>
        <w:rPr>
          <w:color w:val="424148"/>
          <w:spacing w:val="-2"/>
          <w:sz w:val="9"/>
          <w:szCs w:val="9"/>
        </w:rPr>
        <w:t xml:space="preserve"> </w:t>
      </w:r>
      <w:r>
        <w:rPr>
          <w:i/>
          <w:color w:val="525358"/>
          <w:w w:val="57"/>
          <w:sz w:val="25"/>
          <w:szCs w:val="25"/>
        </w:rPr>
        <w:t>6</w:t>
      </w:r>
      <w:proofErr w:type="gramEnd"/>
      <w:r>
        <w:rPr>
          <w:i/>
          <w:color w:val="424148"/>
          <w:w w:val="207"/>
          <w:sz w:val="25"/>
          <w:szCs w:val="25"/>
        </w:rPr>
        <w:t>-</w:t>
      </w:r>
      <w:r>
        <w:rPr>
          <w:i/>
          <w:color w:val="424148"/>
          <w:w w:val="49"/>
          <w:sz w:val="25"/>
          <w:szCs w:val="25"/>
        </w:rPr>
        <w:t>•</w:t>
      </w:r>
      <w:r>
        <w:rPr>
          <w:i/>
          <w:color w:val="424148"/>
          <w:w w:val="80"/>
          <w:sz w:val="25"/>
          <w:szCs w:val="25"/>
        </w:rPr>
        <w:t>..</w:t>
      </w:r>
      <w:r>
        <w:rPr>
          <w:i/>
          <w:color w:val="2E2F35"/>
          <w:w w:val="82"/>
        </w:rPr>
        <w:t>•</w:t>
      </w:r>
      <w:proofErr w:type="spellStart"/>
      <w:r>
        <w:rPr>
          <w:i/>
          <w:color w:val="424148"/>
          <w:w w:val="64"/>
        </w:rPr>
        <w:t>ol</w:t>
      </w:r>
      <w:proofErr w:type="spellEnd"/>
      <w:r>
        <w:rPr>
          <w:i/>
          <w:color w:val="525358"/>
          <w:w w:val="41"/>
        </w:rPr>
        <w:t>•</w:t>
      </w:r>
    </w:p>
    <w:p w14:paraId="1391EAA9" w14:textId="77777777" w:rsidR="005A50C6" w:rsidRDefault="005A50C6">
      <w:pPr>
        <w:spacing w:before="5" w:line="240" w:lineRule="exact"/>
        <w:rPr>
          <w:sz w:val="24"/>
          <w:szCs w:val="24"/>
        </w:rPr>
      </w:pPr>
    </w:p>
    <w:p w14:paraId="5FE4129C" w14:textId="77777777" w:rsidR="005A50C6" w:rsidRDefault="000C592B">
      <w:pPr>
        <w:ind w:left="965"/>
        <w:rPr>
          <w:rFonts w:ascii="Arial" w:eastAsia="Arial" w:hAnsi="Arial" w:cs="Arial"/>
          <w:sz w:val="8"/>
          <w:szCs w:val="8"/>
        </w:rPr>
      </w:pPr>
      <w:r>
        <w:pict w14:anchorId="510C73D8">
          <v:group id="_x0000_s1051" style="position:absolute;left:0;text-align:left;margin-left:44.65pt;margin-top:-21.1pt;width:142.2pt;height:42.85pt;z-index:-251660800;mso-position-horizontal-relative:page" coordorigin="893,-422" coordsize="2844,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left:1555;top:-415;width:1289;height:850">
              <v:imagedata r:id="rId5" o:title=""/>
            </v:shape>
            <v:shape id="_x0000_s1052" type="#_x0000_t75" style="position:absolute;left:893;top:-422;width:2844;height:806">
              <v:imagedata r:id="rId6" o:title=""/>
            </v:shape>
            <w10:wrap anchorx="page"/>
          </v:group>
        </w:pict>
      </w:r>
      <w:r>
        <w:rPr>
          <w:rFonts w:ascii="Arial" w:eastAsia="Arial" w:hAnsi="Arial" w:cs="Arial"/>
          <w:b/>
          <w:color w:val="424148"/>
          <w:w w:val="185"/>
          <w:sz w:val="7"/>
          <w:szCs w:val="7"/>
        </w:rPr>
        <w:t>yt</w:t>
      </w:r>
      <w:r>
        <w:rPr>
          <w:rFonts w:ascii="Arial" w:eastAsia="Arial" w:hAnsi="Arial" w:cs="Arial"/>
          <w:b/>
          <w:color w:val="424148"/>
          <w:w w:val="112"/>
          <w:sz w:val="7"/>
          <w:szCs w:val="7"/>
        </w:rPr>
        <w:t>-2()0</w:t>
      </w:r>
      <w:r>
        <w:rPr>
          <w:rFonts w:ascii="Arial" w:eastAsia="Arial" w:hAnsi="Arial" w:cs="Arial"/>
          <w:b/>
          <w:color w:val="424148"/>
          <w:spacing w:val="9"/>
          <w:sz w:val="7"/>
          <w:szCs w:val="7"/>
        </w:rPr>
        <w:t xml:space="preserve"> </w:t>
      </w:r>
      <w:r>
        <w:rPr>
          <w:rFonts w:ascii="Arial" w:eastAsia="Arial" w:hAnsi="Arial" w:cs="Arial"/>
          <w:b/>
          <w:color w:val="2E2F35"/>
          <w:w w:val="129"/>
          <w:sz w:val="8"/>
          <w:szCs w:val="8"/>
        </w:rPr>
        <w:t>8</w:t>
      </w:r>
      <w:r>
        <w:rPr>
          <w:rFonts w:ascii="Arial" w:eastAsia="Arial" w:hAnsi="Arial" w:cs="Arial"/>
          <w:b/>
          <w:color w:val="2E2F35"/>
          <w:w w:val="80"/>
          <w:sz w:val="8"/>
          <w:szCs w:val="8"/>
        </w:rPr>
        <w:t>1</w:t>
      </w:r>
    </w:p>
    <w:p w14:paraId="4BAAD3DF" w14:textId="77777777" w:rsidR="005A50C6" w:rsidRDefault="000C592B">
      <w:pPr>
        <w:spacing w:before="7"/>
        <w:ind w:left="958"/>
        <w:rPr>
          <w:sz w:val="9"/>
          <w:szCs w:val="9"/>
        </w:rPr>
      </w:pPr>
      <w:r>
        <w:rPr>
          <w:b/>
          <w:color w:val="424148"/>
          <w:w w:val="108"/>
          <w:sz w:val="9"/>
          <w:szCs w:val="9"/>
        </w:rPr>
        <w:t>YI</w:t>
      </w:r>
      <w:r>
        <w:rPr>
          <w:b/>
          <w:color w:val="424148"/>
          <w:w w:val="74"/>
          <w:sz w:val="9"/>
          <w:szCs w:val="9"/>
        </w:rPr>
        <w:t>.ZOO</w:t>
      </w:r>
      <w:r>
        <w:rPr>
          <w:b/>
          <w:color w:val="424148"/>
          <w:sz w:val="9"/>
          <w:szCs w:val="9"/>
        </w:rPr>
        <w:t xml:space="preserve"> </w:t>
      </w:r>
      <w:r>
        <w:rPr>
          <w:b/>
          <w:color w:val="424148"/>
          <w:spacing w:val="5"/>
          <w:sz w:val="9"/>
          <w:szCs w:val="9"/>
        </w:rPr>
        <w:t xml:space="preserve"> </w:t>
      </w:r>
      <w:r>
        <w:rPr>
          <w:b/>
          <w:color w:val="18191D"/>
          <w:w w:val="120"/>
          <w:sz w:val="9"/>
          <w:szCs w:val="9"/>
        </w:rPr>
        <w:t>8</w:t>
      </w:r>
      <w:r>
        <w:rPr>
          <w:b/>
          <w:color w:val="525358"/>
          <w:w w:val="120"/>
          <w:sz w:val="9"/>
          <w:szCs w:val="9"/>
        </w:rPr>
        <w:t>2</w:t>
      </w:r>
    </w:p>
    <w:p w14:paraId="738EECBF" w14:textId="77777777" w:rsidR="005A50C6" w:rsidRDefault="005A50C6">
      <w:pPr>
        <w:spacing w:before="7" w:line="100" w:lineRule="exact"/>
        <w:rPr>
          <w:sz w:val="11"/>
          <w:szCs w:val="11"/>
        </w:rPr>
      </w:pPr>
    </w:p>
    <w:p w14:paraId="4D1D5A51" w14:textId="77777777" w:rsidR="005A50C6" w:rsidRDefault="005A50C6">
      <w:pPr>
        <w:spacing w:line="200" w:lineRule="exact"/>
      </w:pPr>
    </w:p>
    <w:p w14:paraId="7A1EA3DF" w14:textId="77777777" w:rsidR="005A50C6" w:rsidRDefault="000C592B">
      <w:pPr>
        <w:rPr>
          <w:rFonts w:ascii="Arial" w:eastAsia="Arial" w:hAnsi="Arial" w:cs="Arial"/>
          <w:sz w:val="14"/>
          <w:szCs w:val="14"/>
        </w:rPr>
      </w:pPr>
      <w:r>
        <w:pict w14:anchorId="65C4FC62">
          <v:shape id="_x0000_s1050" type="#_x0000_t75" style="position:absolute;margin-left:93.25pt;margin-top:.45pt;width:55.8pt;height:8.65pt;z-index:-251656704;mso-position-horizontal-relative:page">
            <v:imagedata r:id="rId7" o:title=""/>
            <w10:wrap anchorx="page"/>
          </v:shape>
        </w:pict>
      </w:r>
      <w:r>
        <w:rPr>
          <w:rFonts w:ascii="Arial" w:eastAsia="Arial" w:hAnsi="Arial" w:cs="Arial"/>
          <w:color w:val="18191D"/>
          <w:w w:val="80"/>
          <w:sz w:val="14"/>
          <w:szCs w:val="14"/>
        </w:rPr>
        <w:t>P</w:t>
      </w:r>
      <w:r>
        <w:rPr>
          <w:rFonts w:ascii="Arial" w:eastAsia="Arial" w:hAnsi="Arial" w:cs="Arial"/>
          <w:color w:val="2E2F35"/>
          <w:w w:val="80"/>
          <w:sz w:val="14"/>
          <w:szCs w:val="14"/>
        </w:rPr>
        <w:t>LAN</w:t>
      </w:r>
      <w:r>
        <w:rPr>
          <w:rFonts w:ascii="Arial" w:eastAsia="Arial" w:hAnsi="Arial" w:cs="Arial"/>
          <w:color w:val="2E2F35"/>
          <w:spacing w:val="6"/>
          <w:w w:val="80"/>
          <w:sz w:val="14"/>
          <w:szCs w:val="14"/>
        </w:rPr>
        <w:t xml:space="preserve"> </w:t>
      </w:r>
      <w:r>
        <w:rPr>
          <w:rFonts w:ascii="Arial" w:eastAsia="Arial" w:hAnsi="Arial" w:cs="Arial"/>
          <w:color w:val="2E2F35"/>
          <w:w w:val="79"/>
          <w:sz w:val="14"/>
          <w:szCs w:val="14"/>
        </w:rPr>
        <w:t>O</w:t>
      </w:r>
      <w:r>
        <w:rPr>
          <w:rFonts w:ascii="Arial" w:eastAsia="Arial" w:hAnsi="Arial" w:cs="Arial"/>
          <w:color w:val="18191D"/>
          <w:w w:val="186"/>
          <w:sz w:val="14"/>
          <w:szCs w:val="14"/>
        </w:rPr>
        <w:t>f</w:t>
      </w:r>
      <w:r>
        <w:rPr>
          <w:rFonts w:ascii="Arial" w:eastAsia="Arial" w:hAnsi="Arial" w:cs="Arial"/>
          <w:color w:val="18191D"/>
          <w:spacing w:val="-3"/>
          <w:sz w:val="14"/>
          <w:szCs w:val="14"/>
        </w:rPr>
        <w:t xml:space="preserve"> </w:t>
      </w:r>
      <w:proofErr w:type="gramStart"/>
      <w:r>
        <w:rPr>
          <w:rFonts w:ascii="Arial" w:eastAsia="Arial" w:hAnsi="Arial" w:cs="Arial"/>
          <w:color w:val="18191D"/>
          <w:w w:val="83"/>
          <w:sz w:val="14"/>
          <w:szCs w:val="14"/>
        </w:rPr>
        <w:t>SOA</w:t>
      </w:r>
      <w:r>
        <w:rPr>
          <w:rFonts w:ascii="Arial" w:eastAsia="Arial" w:hAnsi="Arial" w:cs="Arial"/>
          <w:color w:val="2E2F35"/>
          <w:w w:val="83"/>
          <w:sz w:val="14"/>
          <w:szCs w:val="14"/>
        </w:rPr>
        <w:t xml:space="preserve">K </w:t>
      </w:r>
      <w:r>
        <w:rPr>
          <w:rFonts w:ascii="Arial" w:eastAsia="Arial" w:hAnsi="Arial" w:cs="Arial"/>
          <w:color w:val="2E2F35"/>
          <w:spacing w:val="7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color w:val="18191D"/>
          <w:w w:val="77"/>
          <w:sz w:val="14"/>
          <w:szCs w:val="14"/>
        </w:rPr>
        <w:t>P</w:t>
      </w:r>
      <w:r>
        <w:rPr>
          <w:rFonts w:ascii="Arial" w:eastAsia="Arial" w:hAnsi="Arial" w:cs="Arial"/>
          <w:color w:val="18191D"/>
          <w:w w:val="81"/>
          <w:sz w:val="14"/>
          <w:szCs w:val="14"/>
        </w:rPr>
        <w:t>IT</w:t>
      </w:r>
      <w:proofErr w:type="gramEnd"/>
    </w:p>
    <w:p w14:paraId="0481A909" w14:textId="77777777" w:rsidR="005A50C6" w:rsidRDefault="000C592B">
      <w:pPr>
        <w:spacing w:line="200" w:lineRule="exact"/>
      </w:pPr>
      <w:r>
        <w:br w:type="column"/>
      </w:r>
    </w:p>
    <w:p w14:paraId="7D3E7E08" w14:textId="77777777" w:rsidR="005A50C6" w:rsidRDefault="005A50C6">
      <w:pPr>
        <w:spacing w:line="200" w:lineRule="exact"/>
      </w:pPr>
    </w:p>
    <w:p w14:paraId="6175E8D9" w14:textId="77777777" w:rsidR="005A50C6" w:rsidRDefault="005A50C6">
      <w:pPr>
        <w:spacing w:line="200" w:lineRule="exact"/>
      </w:pPr>
    </w:p>
    <w:p w14:paraId="0372B510" w14:textId="77777777" w:rsidR="005A50C6" w:rsidRDefault="005A50C6">
      <w:pPr>
        <w:spacing w:before="18" w:line="200" w:lineRule="exact"/>
      </w:pPr>
    </w:p>
    <w:p w14:paraId="6298CD53" w14:textId="77777777" w:rsidR="005A50C6" w:rsidRDefault="000C592B">
      <w:pPr>
        <w:ind w:left="-28" w:right="-28"/>
        <w:jc w:val="center"/>
        <w:rPr>
          <w:rFonts w:ascii="Arial" w:eastAsia="Arial" w:hAnsi="Arial" w:cs="Arial"/>
          <w:sz w:val="9"/>
          <w:szCs w:val="9"/>
        </w:rPr>
      </w:pPr>
      <w:r>
        <w:pict w14:anchorId="5113306A">
          <v:shape id="_x0000_s1049" type="#_x0000_t75" style="position:absolute;left:0;text-align:left;margin-left:298.45pt;margin-top:-21.7pt;width:124.2pt;height:35.3pt;z-index:-251658752;mso-position-horizontal-relative:page">
            <v:imagedata r:id="rId8" o:title=""/>
            <w10:wrap anchorx="page"/>
          </v:shape>
        </w:pict>
      </w:r>
      <w:r>
        <w:rPr>
          <w:rFonts w:ascii="Arial" w:eastAsia="Arial" w:hAnsi="Arial" w:cs="Arial"/>
          <w:b/>
          <w:color w:val="424148"/>
          <w:sz w:val="9"/>
          <w:szCs w:val="9"/>
        </w:rPr>
        <w:t>2</w:t>
      </w:r>
      <w:r>
        <w:rPr>
          <w:rFonts w:ascii="Arial" w:eastAsia="Arial" w:hAnsi="Arial" w:cs="Arial"/>
          <w:b/>
          <w:color w:val="424148"/>
          <w:spacing w:val="-3"/>
          <w:sz w:val="9"/>
          <w:szCs w:val="9"/>
        </w:rPr>
        <w:t xml:space="preserve"> </w:t>
      </w:r>
      <w:r>
        <w:rPr>
          <w:rFonts w:ascii="Arial" w:eastAsia="Arial" w:hAnsi="Arial" w:cs="Arial"/>
          <w:b/>
          <w:color w:val="424148"/>
          <w:w w:val="80"/>
          <w:sz w:val="9"/>
          <w:szCs w:val="9"/>
        </w:rPr>
        <w:t>NO</w:t>
      </w:r>
      <w:r>
        <w:rPr>
          <w:rFonts w:ascii="Arial" w:eastAsia="Arial" w:hAnsi="Arial" w:cs="Arial"/>
          <w:b/>
          <w:color w:val="424148"/>
          <w:spacing w:val="2"/>
          <w:w w:val="80"/>
          <w:sz w:val="9"/>
          <w:szCs w:val="9"/>
        </w:rPr>
        <w:t xml:space="preserve"> </w:t>
      </w:r>
      <w:r>
        <w:rPr>
          <w:rFonts w:ascii="Arial" w:eastAsia="Arial" w:hAnsi="Arial" w:cs="Arial"/>
          <w:b/>
          <w:color w:val="424148"/>
          <w:sz w:val="9"/>
          <w:szCs w:val="9"/>
        </w:rPr>
        <w:t>Gully</w:t>
      </w:r>
      <w:r>
        <w:rPr>
          <w:rFonts w:ascii="Arial" w:eastAsia="Arial" w:hAnsi="Arial" w:cs="Arial"/>
          <w:b/>
          <w:color w:val="424148"/>
          <w:spacing w:val="17"/>
          <w:sz w:val="9"/>
          <w:szCs w:val="9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  <w:color w:val="2E2F35"/>
          <w:w w:val="92"/>
          <w:sz w:val="9"/>
          <w:szCs w:val="9"/>
        </w:rPr>
        <w:t>G</w:t>
      </w:r>
      <w:r>
        <w:rPr>
          <w:rFonts w:ascii="Arial" w:eastAsia="Arial" w:hAnsi="Arial" w:cs="Arial"/>
          <w:b/>
          <w:color w:val="18191D"/>
          <w:w w:val="82"/>
          <w:sz w:val="9"/>
          <w:szCs w:val="9"/>
        </w:rPr>
        <w:t>r</w:t>
      </w:r>
      <w:r>
        <w:rPr>
          <w:rFonts w:ascii="Arial" w:eastAsia="Arial" w:hAnsi="Arial" w:cs="Arial"/>
          <w:b/>
          <w:color w:val="2E2F35"/>
          <w:w w:val="67"/>
          <w:sz w:val="9"/>
          <w:szCs w:val="9"/>
        </w:rPr>
        <w:t>.a</w:t>
      </w:r>
      <w:r>
        <w:rPr>
          <w:rFonts w:ascii="Arial" w:eastAsia="Arial" w:hAnsi="Arial" w:cs="Arial"/>
          <w:b/>
          <w:color w:val="424148"/>
          <w:w w:val="91"/>
          <w:sz w:val="9"/>
          <w:szCs w:val="9"/>
        </w:rPr>
        <w:t>tl</w:t>
      </w:r>
      <w:r>
        <w:rPr>
          <w:rFonts w:ascii="Arial" w:eastAsia="Arial" w:hAnsi="Arial" w:cs="Arial"/>
          <w:b/>
          <w:color w:val="2E2F35"/>
          <w:w w:val="105"/>
          <w:sz w:val="9"/>
          <w:szCs w:val="9"/>
        </w:rPr>
        <w:t>n</w:t>
      </w:r>
      <w:r>
        <w:rPr>
          <w:rFonts w:ascii="Arial" w:eastAsia="Arial" w:hAnsi="Arial" w:cs="Arial"/>
          <w:b/>
          <w:color w:val="424148"/>
          <w:w w:val="78"/>
          <w:sz w:val="9"/>
          <w:szCs w:val="9"/>
        </w:rPr>
        <w:t>g</w:t>
      </w:r>
      <w:proofErr w:type="spellEnd"/>
      <w:proofErr w:type="gramEnd"/>
    </w:p>
    <w:p w14:paraId="1B09D0EE" w14:textId="77777777" w:rsidR="005A50C6" w:rsidRDefault="000C592B">
      <w:pPr>
        <w:spacing w:line="100" w:lineRule="exact"/>
        <w:ind w:left="103" w:right="53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 w:eastAsia="Arial" w:hAnsi="Arial" w:cs="Arial"/>
          <w:b/>
          <w:color w:val="525358"/>
          <w:w w:val="94"/>
          <w:sz w:val="9"/>
          <w:szCs w:val="9"/>
        </w:rPr>
        <w:t>(</w:t>
      </w:r>
      <w:r>
        <w:rPr>
          <w:rFonts w:ascii="Arial" w:eastAsia="Arial" w:hAnsi="Arial" w:cs="Arial"/>
          <w:b/>
          <w:color w:val="2E2F35"/>
          <w:w w:val="94"/>
          <w:sz w:val="9"/>
          <w:szCs w:val="9"/>
        </w:rPr>
        <w:t>RO</w:t>
      </w:r>
      <w:r>
        <w:rPr>
          <w:rFonts w:ascii="Arial" w:eastAsia="Arial" w:hAnsi="Arial" w:cs="Arial"/>
          <w:b/>
          <w:color w:val="424148"/>
          <w:w w:val="94"/>
          <w:sz w:val="9"/>
          <w:szCs w:val="9"/>
        </w:rPr>
        <w:t>A</w:t>
      </w:r>
      <w:r>
        <w:rPr>
          <w:rFonts w:ascii="Arial" w:eastAsia="Arial" w:hAnsi="Arial" w:cs="Arial"/>
          <w:b/>
          <w:color w:val="2E2F35"/>
          <w:w w:val="94"/>
          <w:sz w:val="9"/>
          <w:szCs w:val="9"/>
        </w:rPr>
        <w:t xml:space="preserve">D </w:t>
      </w:r>
      <w:r>
        <w:rPr>
          <w:rFonts w:ascii="Arial" w:eastAsia="Arial" w:hAnsi="Arial" w:cs="Arial"/>
          <w:b/>
          <w:color w:val="525358"/>
          <w:w w:val="94"/>
          <w:sz w:val="9"/>
          <w:szCs w:val="9"/>
        </w:rPr>
        <w:t>TY</w:t>
      </w:r>
      <w:r>
        <w:rPr>
          <w:rFonts w:ascii="Arial" w:eastAsia="Arial" w:hAnsi="Arial" w:cs="Arial"/>
          <w:b/>
          <w:color w:val="2E2F35"/>
          <w:w w:val="84"/>
          <w:sz w:val="9"/>
          <w:szCs w:val="9"/>
        </w:rPr>
        <w:t>P</w:t>
      </w:r>
      <w:r>
        <w:rPr>
          <w:rFonts w:ascii="Arial" w:eastAsia="Arial" w:hAnsi="Arial" w:cs="Arial"/>
          <w:b/>
          <w:color w:val="424148"/>
          <w:w w:val="96"/>
          <w:sz w:val="9"/>
          <w:szCs w:val="9"/>
        </w:rPr>
        <w:t>E</w:t>
      </w:r>
      <w:r>
        <w:rPr>
          <w:rFonts w:ascii="Arial" w:eastAsia="Arial" w:hAnsi="Arial" w:cs="Arial"/>
          <w:b/>
          <w:color w:val="525358"/>
          <w:w w:val="96"/>
          <w:sz w:val="9"/>
          <w:szCs w:val="9"/>
        </w:rPr>
        <w:t>)</w:t>
      </w:r>
    </w:p>
    <w:p w14:paraId="62A103E4" w14:textId="77777777" w:rsidR="005A50C6" w:rsidRDefault="000C592B">
      <w:pPr>
        <w:spacing w:before="5" w:line="100" w:lineRule="exact"/>
        <w:rPr>
          <w:sz w:val="11"/>
          <w:szCs w:val="11"/>
        </w:rPr>
      </w:pPr>
      <w:r>
        <w:br w:type="column"/>
      </w:r>
    </w:p>
    <w:p w14:paraId="561F1BF7" w14:textId="77777777" w:rsidR="005A50C6" w:rsidRDefault="000C592B">
      <w:pPr>
        <w:ind w:left="65"/>
        <w:rPr>
          <w:rFonts w:ascii="Arial" w:eastAsia="Arial" w:hAnsi="Arial" w:cs="Arial"/>
          <w:sz w:val="14"/>
          <w:szCs w:val="14"/>
        </w:rPr>
      </w:pPr>
      <w:r>
        <w:pict w14:anchorId="6835332A">
          <v:shape id="_x0000_s1048" type="#_x0000_t75" style="position:absolute;left:0;text-align:left;margin-left:339.85pt;margin-top:.8pt;width:66.25pt;height:8.65pt;z-index:-251657728;mso-position-horizontal-relative:page">
            <v:imagedata r:id="rId9" o:title=""/>
            <w10:wrap anchorx="page"/>
          </v:shape>
        </w:pict>
      </w:r>
      <w:r>
        <w:rPr>
          <w:rFonts w:ascii="Arial" w:eastAsia="Arial" w:hAnsi="Arial" w:cs="Arial"/>
          <w:color w:val="18191D"/>
          <w:w w:val="79"/>
          <w:sz w:val="14"/>
          <w:szCs w:val="14"/>
        </w:rPr>
        <w:t>DETAI</w:t>
      </w:r>
      <w:r>
        <w:rPr>
          <w:rFonts w:ascii="Arial" w:eastAsia="Arial" w:hAnsi="Arial" w:cs="Arial"/>
          <w:color w:val="2E2F35"/>
          <w:w w:val="79"/>
          <w:sz w:val="14"/>
          <w:szCs w:val="14"/>
        </w:rPr>
        <w:t>L</w:t>
      </w:r>
      <w:r>
        <w:rPr>
          <w:rFonts w:ascii="Arial" w:eastAsia="Arial" w:hAnsi="Arial" w:cs="Arial"/>
          <w:color w:val="18191D"/>
          <w:w w:val="79"/>
          <w:sz w:val="14"/>
          <w:szCs w:val="14"/>
        </w:rPr>
        <w:t>S</w:t>
      </w:r>
      <w:r>
        <w:rPr>
          <w:rFonts w:ascii="Arial" w:eastAsia="Arial" w:hAnsi="Arial" w:cs="Arial"/>
          <w:color w:val="18191D"/>
          <w:spacing w:val="11"/>
          <w:w w:val="79"/>
          <w:sz w:val="14"/>
          <w:szCs w:val="14"/>
        </w:rPr>
        <w:t xml:space="preserve"> </w:t>
      </w:r>
      <w:r>
        <w:rPr>
          <w:rFonts w:ascii="Arial" w:eastAsia="Arial" w:hAnsi="Arial" w:cs="Arial"/>
          <w:color w:val="2E2F35"/>
          <w:w w:val="79"/>
          <w:sz w:val="14"/>
          <w:szCs w:val="14"/>
        </w:rPr>
        <w:t>O</w:t>
      </w:r>
      <w:r>
        <w:rPr>
          <w:rFonts w:ascii="Arial" w:eastAsia="Arial" w:hAnsi="Arial" w:cs="Arial"/>
          <w:color w:val="18191D"/>
          <w:w w:val="79"/>
          <w:sz w:val="14"/>
          <w:szCs w:val="14"/>
        </w:rPr>
        <w:t>F</w:t>
      </w:r>
      <w:r>
        <w:rPr>
          <w:rFonts w:ascii="Arial" w:eastAsia="Arial" w:hAnsi="Arial" w:cs="Arial"/>
          <w:color w:val="18191D"/>
          <w:spacing w:val="2"/>
          <w:w w:val="79"/>
          <w:sz w:val="14"/>
          <w:szCs w:val="14"/>
        </w:rPr>
        <w:t xml:space="preserve"> </w:t>
      </w:r>
      <w:r>
        <w:rPr>
          <w:rFonts w:ascii="Arial" w:eastAsia="Arial" w:hAnsi="Arial" w:cs="Arial"/>
          <w:color w:val="2E2F35"/>
          <w:w w:val="79"/>
          <w:sz w:val="14"/>
          <w:szCs w:val="14"/>
        </w:rPr>
        <w:t>C</w:t>
      </w:r>
      <w:r>
        <w:rPr>
          <w:rFonts w:ascii="Arial" w:eastAsia="Arial" w:hAnsi="Arial" w:cs="Arial"/>
          <w:color w:val="18191D"/>
          <w:w w:val="79"/>
          <w:sz w:val="14"/>
          <w:szCs w:val="14"/>
        </w:rPr>
        <w:t>AT</w:t>
      </w:r>
      <w:r>
        <w:rPr>
          <w:rFonts w:ascii="Arial" w:eastAsia="Arial" w:hAnsi="Arial" w:cs="Arial"/>
          <w:color w:val="2E2F35"/>
          <w:w w:val="79"/>
          <w:sz w:val="14"/>
          <w:szCs w:val="14"/>
        </w:rPr>
        <w:t>C</w:t>
      </w:r>
      <w:r>
        <w:rPr>
          <w:rFonts w:ascii="Arial" w:eastAsia="Arial" w:hAnsi="Arial" w:cs="Arial"/>
          <w:color w:val="18191D"/>
          <w:w w:val="79"/>
          <w:sz w:val="14"/>
          <w:szCs w:val="14"/>
        </w:rPr>
        <w:t>H</w:t>
      </w:r>
      <w:r>
        <w:rPr>
          <w:rFonts w:ascii="Arial" w:eastAsia="Arial" w:hAnsi="Arial" w:cs="Arial"/>
          <w:color w:val="18191D"/>
          <w:spacing w:val="18"/>
          <w:w w:val="79"/>
          <w:sz w:val="14"/>
          <w:szCs w:val="14"/>
        </w:rPr>
        <w:t xml:space="preserve"> </w:t>
      </w:r>
      <w:r>
        <w:rPr>
          <w:rFonts w:ascii="Arial" w:eastAsia="Arial" w:hAnsi="Arial" w:cs="Arial"/>
          <w:color w:val="2E2F35"/>
          <w:w w:val="79"/>
          <w:sz w:val="14"/>
          <w:szCs w:val="14"/>
        </w:rPr>
        <w:t>PIT</w:t>
      </w:r>
    </w:p>
    <w:p w14:paraId="0280C048" w14:textId="77777777" w:rsidR="005A50C6" w:rsidRDefault="000C592B">
      <w:pPr>
        <w:spacing w:line="980" w:lineRule="exact"/>
        <w:ind w:right="-163"/>
        <w:rPr>
          <w:sz w:val="41"/>
          <w:szCs w:val="41"/>
        </w:rPr>
      </w:pPr>
      <w:r>
        <w:rPr>
          <w:color w:val="6C6D73"/>
          <w:spacing w:val="-497"/>
          <w:w w:val="300"/>
          <w:sz w:val="95"/>
          <w:szCs w:val="95"/>
        </w:rPr>
        <w:t>0</w:t>
      </w:r>
      <w:r>
        <w:rPr>
          <w:color w:val="9C9BA1"/>
          <w:w w:val="61"/>
          <w:position w:val="21"/>
          <w:sz w:val="13"/>
          <w:szCs w:val="13"/>
        </w:rPr>
        <w:t>'</w:t>
      </w:r>
      <w:r>
        <w:rPr>
          <w:color w:val="9C9BA1"/>
          <w:position w:val="21"/>
          <w:sz w:val="13"/>
          <w:szCs w:val="13"/>
        </w:rPr>
        <w:t xml:space="preserve">              </w:t>
      </w:r>
      <w:proofErr w:type="gramStart"/>
      <w:r>
        <w:rPr>
          <w:color w:val="9C9BA1"/>
          <w:position w:val="21"/>
          <w:sz w:val="13"/>
          <w:szCs w:val="13"/>
        </w:rPr>
        <w:t xml:space="preserve"> </w:t>
      </w:r>
      <w:r>
        <w:rPr>
          <w:color w:val="9C9BA1"/>
          <w:spacing w:val="13"/>
          <w:position w:val="21"/>
          <w:sz w:val="13"/>
          <w:szCs w:val="13"/>
        </w:rPr>
        <w:t xml:space="preserve"> </w:t>
      </w:r>
      <w:r>
        <w:rPr>
          <w:i/>
          <w:color w:val="6C6D73"/>
          <w:position w:val="33"/>
          <w:sz w:val="41"/>
          <w:szCs w:val="41"/>
        </w:rPr>
        <w:t>.s</w:t>
      </w:r>
      <w:proofErr w:type="gramEnd"/>
    </w:p>
    <w:p w14:paraId="205D2CB3" w14:textId="77777777" w:rsidR="005A50C6" w:rsidRDefault="000C592B">
      <w:pPr>
        <w:spacing w:line="200" w:lineRule="exact"/>
      </w:pPr>
      <w:r>
        <w:br w:type="column"/>
      </w:r>
    </w:p>
    <w:p w14:paraId="31889EC1" w14:textId="77777777" w:rsidR="005A50C6" w:rsidRDefault="005A50C6">
      <w:pPr>
        <w:spacing w:line="200" w:lineRule="exact"/>
      </w:pPr>
    </w:p>
    <w:p w14:paraId="613F26C8" w14:textId="77777777" w:rsidR="005A50C6" w:rsidRDefault="005A50C6">
      <w:pPr>
        <w:spacing w:line="200" w:lineRule="exact"/>
      </w:pPr>
    </w:p>
    <w:p w14:paraId="4EBFAA3C" w14:textId="77777777" w:rsidR="005A50C6" w:rsidRDefault="005A50C6">
      <w:pPr>
        <w:spacing w:line="200" w:lineRule="exact"/>
      </w:pPr>
    </w:p>
    <w:p w14:paraId="29F2A8FF" w14:textId="77777777" w:rsidR="005A50C6" w:rsidRDefault="005A50C6">
      <w:pPr>
        <w:spacing w:line="200" w:lineRule="exact"/>
      </w:pPr>
    </w:p>
    <w:p w14:paraId="5D4A1960" w14:textId="77777777" w:rsidR="005A50C6" w:rsidRDefault="005A50C6">
      <w:pPr>
        <w:spacing w:line="200" w:lineRule="exact"/>
      </w:pPr>
    </w:p>
    <w:p w14:paraId="7EBC5070" w14:textId="77777777" w:rsidR="005A50C6" w:rsidRDefault="005A50C6">
      <w:pPr>
        <w:spacing w:line="200" w:lineRule="exact"/>
      </w:pPr>
    </w:p>
    <w:p w14:paraId="1966CD5B" w14:textId="77777777" w:rsidR="005A50C6" w:rsidRDefault="005A50C6">
      <w:pPr>
        <w:spacing w:line="200" w:lineRule="exact"/>
      </w:pPr>
    </w:p>
    <w:p w14:paraId="17E0C87E" w14:textId="77777777" w:rsidR="005A50C6" w:rsidRDefault="005A50C6">
      <w:pPr>
        <w:spacing w:line="200" w:lineRule="exact"/>
      </w:pPr>
    </w:p>
    <w:p w14:paraId="2578589A" w14:textId="77777777" w:rsidR="005A50C6" w:rsidRDefault="005A50C6">
      <w:pPr>
        <w:spacing w:before="18" w:line="260" w:lineRule="exact"/>
        <w:rPr>
          <w:sz w:val="26"/>
          <w:szCs w:val="26"/>
        </w:rPr>
      </w:pPr>
    </w:p>
    <w:p w14:paraId="14EBC2B9" w14:textId="77777777" w:rsidR="005A50C6" w:rsidRDefault="000C592B">
      <w:pPr>
        <w:tabs>
          <w:tab w:val="left" w:pos="660"/>
        </w:tabs>
        <w:spacing w:line="100" w:lineRule="exact"/>
        <w:ind w:left="389"/>
        <w:rPr>
          <w:rFonts w:ascii="Arial" w:eastAsia="Arial" w:hAnsi="Arial" w:cs="Arial"/>
          <w:sz w:val="9"/>
          <w:szCs w:val="9"/>
        </w:rPr>
        <w:sectPr w:rsidR="005A50C6">
          <w:type w:val="continuous"/>
          <w:pgSz w:w="12240" w:h="15840"/>
          <w:pgMar w:top="1480" w:right="700" w:bottom="280" w:left="800" w:header="720" w:footer="720" w:gutter="0"/>
          <w:cols w:num="5" w:space="720" w:equalWidth="0">
            <w:col w:w="842" w:space="230"/>
            <w:col w:w="1858" w:space="2246"/>
            <w:col w:w="764" w:space="7"/>
            <w:col w:w="1700" w:space="1605"/>
            <w:col w:w="1488"/>
          </w:cols>
        </w:sectPr>
      </w:pPr>
      <w:r>
        <w:pict w14:anchorId="5BF8B83C"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502.55pt;margin-top:-9.3pt;width:20.5pt;height:12.8pt;z-index:-251655680;mso-position-horizontal-relative:page" filled="f" stroked="f">
            <v:textbox inset="0,0,0,0">
              <w:txbxContent>
                <w:p w14:paraId="0361E104" w14:textId="77777777" w:rsidR="005A50C6" w:rsidRDefault="000C592B">
                  <w:pPr>
                    <w:spacing w:line="240" w:lineRule="exact"/>
                    <w:ind w:right="-58"/>
                    <w:rPr>
                      <w:sz w:val="25"/>
                      <w:szCs w:val="25"/>
                    </w:rPr>
                  </w:pPr>
                  <w:r>
                    <w:rPr>
                      <w:color w:val="9C9BA1"/>
                      <w:w w:val="92"/>
                      <w:sz w:val="25"/>
                      <w:szCs w:val="25"/>
                      <w:u w:val="thick" w:color="8B8A90"/>
                    </w:rPr>
                    <w:t xml:space="preserve"> </w:t>
                  </w:r>
                  <w:r>
                    <w:rPr>
                      <w:color w:val="9C9BA1"/>
                      <w:sz w:val="25"/>
                      <w:szCs w:val="25"/>
                      <w:u w:val="thick" w:color="8B8A90"/>
                    </w:rPr>
                    <w:t xml:space="preserve">    </w:t>
                  </w:r>
                  <w:r>
                    <w:rPr>
                      <w:color w:val="9C9BA1"/>
                      <w:spacing w:val="4"/>
                      <w:sz w:val="25"/>
                      <w:szCs w:val="25"/>
                      <w:u w:val="thick" w:color="8B8A90"/>
                    </w:rPr>
                    <w:t xml:space="preserve"> </w:t>
                  </w:r>
                  <w:r>
                    <w:rPr>
                      <w:color w:val="9C9BA1"/>
                      <w:w w:val="46"/>
                      <w:sz w:val="25"/>
                      <w:szCs w:val="25"/>
                    </w:rPr>
                    <w:t>.</w:t>
                  </w:r>
                  <w:r>
                    <w:rPr>
                      <w:color w:val="9C9BA1"/>
                      <w:spacing w:val="-22"/>
                      <w:w w:val="46"/>
                      <w:sz w:val="25"/>
                      <w:szCs w:val="25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8B8A90"/>
          <w:w w:val="86"/>
          <w:sz w:val="9"/>
          <w:szCs w:val="9"/>
        </w:rPr>
        <w:t>,,</w:t>
      </w:r>
      <w:r>
        <w:rPr>
          <w:rFonts w:ascii="Arial" w:eastAsia="Arial" w:hAnsi="Arial" w:cs="Arial"/>
          <w:color w:val="8B8A90"/>
          <w:spacing w:val="-11"/>
          <w:sz w:val="9"/>
          <w:szCs w:val="9"/>
        </w:rPr>
        <w:t xml:space="preserve"> </w:t>
      </w:r>
      <w:r>
        <w:rPr>
          <w:rFonts w:ascii="Arial" w:eastAsia="Arial" w:hAnsi="Arial" w:cs="Arial"/>
          <w:color w:val="8B8A90"/>
          <w:w w:val="86"/>
          <w:sz w:val="9"/>
          <w:szCs w:val="9"/>
          <w:u w:val="thick" w:color="9C9BA1"/>
        </w:rPr>
        <w:t xml:space="preserve"> </w:t>
      </w:r>
      <w:r>
        <w:rPr>
          <w:rFonts w:ascii="Arial" w:eastAsia="Arial" w:hAnsi="Arial" w:cs="Arial"/>
          <w:color w:val="8B8A90"/>
          <w:sz w:val="9"/>
          <w:szCs w:val="9"/>
          <w:u w:val="thick" w:color="9C9BA1"/>
        </w:rPr>
        <w:tab/>
      </w:r>
    </w:p>
    <w:p w14:paraId="3399DE38" w14:textId="77777777" w:rsidR="005A50C6" w:rsidRDefault="005A50C6">
      <w:pPr>
        <w:spacing w:before="5" w:line="180" w:lineRule="exact"/>
        <w:rPr>
          <w:sz w:val="18"/>
          <w:szCs w:val="18"/>
        </w:rPr>
      </w:pPr>
    </w:p>
    <w:p w14:paraId="30EEC7DC" w14:textId="77777777" w:rsidR="005A50C6" w:rsidRDefault="005A50C6">
      <w:pPr>
        <w:spacing w:line="200" w:lineRule="exact"/>
      </w:pPr>
    </w:p>
    <w:p w14:paraId="537621A1" w14:textId="77777777" w:rsidR="005A50C6" w:rsidRDefault="000C592B">
      <w:pPr>
        <w:spacing w:before="47"/>
        <w:ind w:right="114"/>
        <w:jc w:val="right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18191D"/>
          <w:sz w:val="11"/>
          <w:szCs w:val="11"/>
        </w:rPr>
        <w:t>MOMBASA</w:t>
      </w:r>
      <w:r>
        <w:rPr>
          <w:rFonts w:ascii="Arial" w:eastAsia="Arial" w:hAnsi="Arial" w:cs="Arial"/>
          <w:color w:val="18191D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sz w:val="11"/>
          <w:szCs w:val="11"/>
        </w:rPr>
        <w:t>COUN</w:t>
      </w:r>
      <w:r>
        <w:rPr>
          <w:rFonts w:ascii="Arial" w:eastAsia="Arial" w:hAnsi="Arial" w:cs="Arial"/>
          <w:color w:val="2E2F35"/>
          <w:sz w:val="11"/>
          <w:szCs w:val="11"/>
        </w:rPr>
        <w:t>TY</w:t>
      </w:r>
      <w:r>
        <w:rPr>
          <w:rFonts w:ascii="Arial" w:eastAsia="Arial" w:hAnsi="Arial" w:cs="Arial"/>
          <w:color w:val="2E2F35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w w:val="92"/>
          <w:sz w:val="11"/>
          <w:szCs w:val="11"/>
        </w:rPr>
        <w:t>G</w:t>
      </w:r>
      <w:r>
        <w:rPr>
          <w:rFonts w:ascii="Arial" w:eastAsia="Arial" w:hAnsi="Arial" w:cs="Arial"/>
          <w:color w:val="18191D"/>
          <w:w w:val="118"/>
          <w:sz w:val="11"/>
          <w:szCs w:val="11"/>
        </w:rPr>
        <w:t>O</w:t>
      </w:r>
      <w:r>
        <w:rPr>
          <w:rFonts w:ascii="Arial" w:eastAsia="Arial" w:hAnsi="Arial" w:cs="Arial"/>
          <w:color w:val="2E2F35"/>
          <w:w w:val="98"/>
          <w:sz w:val="11"/>
          <w:szCs w:val="11"/>
        </w:rPr>
        <w:t>V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E</w:t>
      </w:r>
      <w:r>
        <w:rPr>
          <w:rFonts w:ascii="Arial" w:eastAsia="Arial" w:hAnsi="Arial" w:cs="Arial"/>
          <w:color w:val="18191D"/>
          <w:w w:val="99"/>
          <w:sz w:val="11"/>
          <w:szCs w:val="11"/>
        </w:rPr>
        <w:t>R</w:t>
      </w:r>
      <w:r>
        <w:rPr>
          <w:rFonts w:ascii="Arial" w:eastAsia="Arial" w:hAnsi="Arial" w:cs="Arial"/>
          <w:color w:val="18191D"/>
          <w:w w:val="102"/>
          <w:sz w:val="11"/>
          <w:szCs w:val="11"/>
        </w:rPr>
        <w:t>M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E</w:t>
      </w:r>
      <w:r>
        <w:rPr>
          <w:rFonts w:ascii="Arial" w:eastAsia="Arial" w:hAnsi="Arial" w:cs="Arial"/>
          <w:color w:val="18191D"/>
          <w:w w:val="99"/>
          <w:sz w:val="11"/>
          <w:szCs w:val="11"/>
        </w:rPr>
        <w:t>N</w:t>
      </w:r>
      <w:r>
        <w:rPr>
          <w:rFonts w:ascii="Arial" w:eastAsia="Arial" w:hAnsi="Arial" w:cs="Arial"/>
          <w:color w:val="18191D"/>
          <w:w w:val="107"/>
          <w:sz w:val="11"/>
          <w:szCs w:val="11"/>
        </w:rPr>
        <w:t>T</w:t>
      </w:r>
    </w:p>
    <w:p w14:paraId="75F50E1A" w14:textId="77777777" w:rsidR="005A50C6" w:rsidRDefault="000C592B">
      <w:pPr>
        <w:spacing w:before="89" w:line="286" w:lineRule="auto"/>
        <w:ind w:left="8762" w:right="361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18191D"/>
          <w:sz w:val="11"/>
          <w:szCs w:val="11"/>
        </w:rPr>
        <w:t>ROADS</w:t>
      </w:r>
      <w:r>
        <w:rPr>
          <w:rFonts w:ascii="Arial" w:eastAsia="Arial" w:hAnsi="Arial" w:cs="Arial"/>
          <w:color w:val="18191D"/>
          <w:spacing w:val="9"/>
          <w:sz w:val="11"/>
          <w:szCs w:val="11"/>
        </w:rPr>
        <w:t xml:space="preserve"> </w:t>
      </w:r>
      <w:r>
        <w:rPr>
          <w:rFonts w:ascii="Arial" w:eastAsia="Arial" w:hAnsi="Arial" w:cs="Arial"/>
          <w:color w:val="2E2F35"/>
          <w:sz w:val="11"/>
          <w:szCs w:val="11"/>
        </w:rPr>
        <w:t>&amp;</w:t>
      </w:r>
      <w:r>
        <w:rPr>
          <w:rFonts w:ascii="Arial" w:eastAsia="Arial" w:hAnsi="Arial" w:cs="Arial"/>
          <w:color w:val="2E2F35"/>
          <w:spacing w:val="11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w w:val="94"/>
          <w:sz w:val="11"/>
          <w:szCs w:val="11"/>
        </w:rPr>
        <w:t>I</w:t>
      </w:r>
      <w:r>
        <w:rPr>
          <w:rFonts w:ascii="Arial" w:eastAsia="Arial" w:hAnsi="Arial" w:cs="Arial"/>
          <w:color w:val="18191D"/>
          <w:w w:val="99"/>
          <w:sz w:val="11"/>
          <w:szCs w:val="11"/>
        </w:rPr>
        <w:t>N</w:t>
      </w:r>
      <w:r>
        <w:rPr>
          <w:rFonts w:ascii="Arial" w:eastAsia="Arial" w:hAnsi="Arial" w:cs="Arial"/>
          <w:color w:val="18191D"/>
          <w:w w:val="107"/>
          <w:sz w:val="11"/>
          <w:szCs w:val="11"/>
        </w:rPr>
        <w:t>F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RA</w:t>
      </w:r>
      <w:r>
        <w:rPr>
          <w:rFonts w:ascii="Arial" w:eastAsia="Arial" w:hAnsi="Arial" w:cs="Arial"/>
          <w:color w:val="18191D"/>
          <w:w w:val="98"/>
          <w:sz w:val="11"/>
          <w:szCs w:val="11"/>
        </w:rPr>
        <w:t>S</w:t>
      </w:r>
      <w:r>
        <w:rPr>
          <w:rFonts w:ascii="Arial" w:eastAsia="Arial" w:hAnsi="Arial" w:cs="Arial"/>
          <w:color w:val="18191D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R</w:t>
      </w:r>
      <w:r>
        <w:rPr>
          <w:rFonts w:ascii="Arial" w:eastAsia="Arial" w:hAnsi="Arial" w:cs="Arial"/>
          <w:color w:val="18191D"/>
          <w:w w:val="99"/>
          <w:sz w:val="11"/>
          <w:szCs w:val="11"/>
        </w:rPr>
        <w:t>UC</w:t>
      </w:r>
      <w:r>
        <w:rPr>
          <w:rFonts w:ascii="Arial" w:eastAsia="Arial" w:hAnsi="Arial" w:cs="Arial"/>
          <w:color w:val="18191D"/>
          <w:w w:val="118"/>
          <w:sz w:val="11"/>
          <w:szCs w:val="11"/>
        </w:rPr>
        <w:t>T</w:t>
      </w:r>
      <w:r>
        <w:rPr>
          <w:rFonts w:ascii="Arial" w:eastAsia="Arial" w:hAnsi="Arial" w:cs="Arial"/>
          <w:color w:val="18191D"/>
          <w:w w:val="99"/>
          <w:sz w:val="11"/>
          <w:szCs w:val="11"/>
        </w:rPr>
        <w:t>U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R</w:t>
      </w:r>
      <w:r>
        <w:rPr>
          <w:rFonts w:ascii="Arial" w:eastAsia="Arial" w:hAnsi="Arial" w:cs="Arial"/>
          <w:color w:val="18191D"/>
          <w:w w:val="98"/>
          <w:sz w:val="11"/>
          <w:szCs w:val="11"/>
        </w:rPr>
        <w:t xml:space="preserve">E </w:t>
      </w:r>
      <w:r>
        <w:rPr>
          <w:rFonts w:ascii="Arial" w:eastAsia="Arial" w:hAnsi="Arial" w:cs="Arial"/>
          <w:color w:val="18191D"/>
          <w:w w:val="99"/>
          <w:sz w:val="11"/>
          <w:szCs w:val="11"/>
        </w:rPr>
        <w:t>D</w:t>
      </w:r>
      <w:r>
        <w:rPr>
          <w:rFonts w:ascii="Arial" w:eastAsia="Arial" w:hAnsi="Arial" w:cs="Arial"/>
          <w:color w:val="18191D"/>
          <w:w w:val="98"/>
          <w:sz w:val="11"/>
          <w:szCs w:val="11"/>
        </w:rPr>
        <w:t>E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P</w:t>
      </w:r>
      <w:r>
        <w:rPr>
          <w:rFonts w:ascii="Arial" w:eastAsia="Arial" w:hAnsi="Arial" w:cs="Arial"/>
          <w:color w:val="18191D"/>
          <w:w w:val="98"/>
          <w:sz w:val="11"/>
          <w:szCs w:val="11"/>
        </w:rPr>
        <w:t>A</w:t>
      </w:r>
      <w:r>
        <w:rPr>
          <w:rFonts w:ascii="Arial" w:eastAsia="Arial" w:hAnsi="Arial" w:cs="Arial"/>
          <w:color w:val="18191D"/>
          <w:w w:val="117"/>
          <w:sz w:val="11"/>
          <w:szCs w:val="11"/>
        </w:rPr>
        <w:t>R</w:t>
      </w:r>
      <w:r>
        <w:rPr>
          <w:rFonts w:ascii="Arial" w:eastAsia="Arial" w:hAnsi="Arial" w:cs="Arial"/>
          <w:color w:val="18191D"/>
          <w:w w:val="96"/>
          <w:sz w:val="11"/>
          <w:szCs w:val="11"/>
        </w:rPr>
        <w:t>T</w:t>
      </w:r>
      <w:r>
        <w:rPr>
          <w:rFonts w:ascii="Arial" w:eastAsia="Arial" w:hAnsi="Arial" w:cs="Arial"/>
          <w:color w:val="18191D"/>
          <w:w w:val="102"/>
          <w:sz w:val="11"/>
          <w:szCs w:val="11"/>
        </w:rPr>
        <w:t>M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E</w:t>
      </w:r>
      <w:r>
        <w:rPr>
          <w:rFonts w:ascii="Arial" w:eastAsia="Arial" w:hAnsi="Arial" w:cs="Arial"/>
          <w:color w:val="18191D"/>
          <w:w w:val="90"/>
          <w:sz w:val="11"/>
          <w:szCs w:val="11"/>
        </w:rPr>
        <w:t>N</w:t>
      </w:r>
      <w:r>
        <w:rPr>
          <w:rFonts w:ascii="Arial" w:eastAsia="Arial" w:hAnsi="Arial" w:cs="Arial"/>
          <w:color w:val="18191D"/>
          <w:w w:val="118"/>
          <w:sz w:val="11"/>
          <w:szCs w:val="11"/>
        </w:rPr>
        <w:t>T</w:t>
      </w:r>
    </w:p>
    <w:p w14:paraId="552AFBDF" w14:textId="77777777" w:rsidR="005A50C6" w:rsidRDefault="000C592B">
      <w:pPr>
        <w:spacing w:before="15"/>
        <w:ind w:right="1129"/>
        <w:jc w:val="right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18191D"/>
          <w:sz w:val="11"/>
          <w:szCs w:val="11"/>
        </w:rPr>
        <w:t>P</w:t>
      </w:r>
      <w:r>
        <w:rPr>
          <w:rFonts w:ascii="Arial" w:eastAsia="Arial" w:hAnsi="Arial" w:cs="Arial"/>
          <w:color w:val="525358"/>
          <w:sz w:val="11"/>
          <w:szCs w:val="11"/>
        </w:rPr>
        <w:t>.</w:t>
      </w:r>
      <w:r>
        <w:rPr>
          <w:rFonts w:ascii="Arial" w:eastAsia="Arial" w:hAnsi="Arial" w:cs="Arial"/>
          <w:color w:val="525358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w w:val="141"/>
          <w:sz w:val="11"/>
          <w:szCs w:val="11"/>
        </w:rPr>
        <w:t xml:space="preserve">0 </w:t>
      </w:r>
      <w:r>
        <w:rPr>
          <w:rFonts w:ascii="Arial" w:eastAsia="Arial" w:hAnsi="Arial" w:cs="Arial"/>
          <w:color w:val="18191D"/>
          <w:sz w:val="11"/>
          <w:szCs w:val="11"/>
        </w:rPr>
        <w:t>BO</w:t>
      </w:r>
      <w:r>
        <w:rPr>
          <w:rFonts w:ascii="Arial" w:eastAsia="Arial" w:hAnsi="Arial" w:cs="Arial"/>
          <w:color w:val="2E2F35"/>
          <w:sz w:val="11"/>
          <w:szCs w:val="11"/>
        </w:rPr>
        <w:t>X</w:t>
      </w:r>
      <w:r>
        <w:rPr>
          <w:rFonts w:ascii="Arial" w:eastAsia="Arial" w:hAnsi="Arial" w:cs="Arial"/>
          <w:color w:val="2E2F35"/>
          <w:spacing w:val="10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w w:val="94"/>
          <w:sz w:val="11"/>
          <w:szCs w:val="11"/>
        </w:rPr>
        <w:t>8</w:t>
      </w:r>
      <w:r>
        <w:rPr>
          <w:rFonts w:ascii="Arial" w:eastAsia="Arial" w:hAnsi="Arial" w:cs="Arial"/>
          <w:color w:val="2E2F35"/>
          <w:w w:val="94"/>
          <w:sz w:val="11"/>
          <w:szCs w:val="11"/>
        </w:rPr>
        <w:t>1</w:t>
      </w:r>
      <w:r>
        <w:rPr>
          <w:rFonts w:ascii="Arial" w:eastAsia="Arial" w:hAnsi="Arial" w:cs="Arial"/>
          <w:color w:val="2E2F35"/>
          <w:w w:val="117"/>
          <w:sz w:val="11"/>
          <w:szCs w:val="11"/>
        </w:rPr>
        <w:t>8</w:t>
      </w:r>
      <w:r>
        <w:rPr>
          <w:rFonts w:ascii="Arial" w:eastAsia="Arial" w:hAnsi="Arial" w:cs="Arial"/>
          <w:color w:val="18191D"/>
          <w:w w:val="94"/>
          <w:sz w:val="11"/>
          <w:szCs w:val="11"/>
        </w:rPr>
        <w:t>6</w:t>
      </w:r>
      <w:r>
        <w:rPr>
          <w:rFonts w:ascii="Arial" w:eastAsia="Arial" w:hAnsi="Arial" w:cs="Arial"/>
          <w:color w:val="2E2F35"/>
          <w:w w:val="94"/>
          <w:sz w:val="11"/>
          <w:szCs w:val="11"/>
        </w:rPr>
        <w:t>1</w:t>
      </w:r>
    </w:p>
    <w:p w14:paraId="6D0D80BC" w14:textId="77777777" w:rsidR="005A50C6" w:rsidRDefault="000C592B">
      <w:pPr>
        <w:spacing w:before="24"/>
        <w:ind w:right="1381"/>
        <w:jc w:val="right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18191D"/>
          <w:w w:val="97"/>
          <w:sz w:val="11"/>
          <w:szCs w:val="11"/>
        </w:rPr>
        <w:t>MO</w:t>
      </w:r>
      <w:r>
        <w:rPr>
          <w:rFonts w:ascii="Arial" w:eastAsia="Arial" w:hAnsi="Arial" w:cs="Arial"/>
          <w:color w:val="18191D"/>
          <w:w w:val="102"/>
          <w:sz w:val="11"/>
          <w:szCs w:val="11"/>
        </w:rPr>
        <w:t>M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BASA</w:t>
      </w:r>
    </w:p>
    <w:p w14:paraId="3A10ADA0" w14:textId="77777777" w:rsidR="005A50C6" w:rsidRDefault="000C592B">
      <w:pPr>
        <w:spacing w:before="19"/>
        <w:ind w:right="1899"/>
        <w:jc w:val="right"/>
        <w:rPr>
          <w:sz w:val="17"/>
          <w:szCs w:val="17"/>
        </w:rPr>
      </w:pPr>
      <w:proofErr w:type="spellStart"/>
      <w:r>
        <w:rPr>
          <w:color w:val="2E2F35"/>
          <w:w w:val="111"/>
          <w:sz w:val="17"/>
          <w:szCs w:val="17"/>
        </w:rPr>
        <w:t>nnr</w:t>
      </w:r>
      <w:proofErr w:type="spellEnd"/>
    </w:p>
    <w:p w14:paraId="2CE19A62" w14:textId="77777777" w:rsidR="005A50C6" w:rsidRDefault="000C592B">
      <w:pPr>
        <w:spacing w:before="38"/>
        <w:ind w:right="596"/>
        <w:jc w:val="right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18191D"/>
          <w:w w:val="106"/>
          <w:sz w:val="12"/>
          <w:szCs w:val="12"/>
        </w:rPr>
        <w:t>STARNDARD</w:t>
      </w:r>
      <w:r>
        <w:rPr>
          <w:rFonts w:ascii="Arial" w:eastAsia="Arial" w:hAnsi="Arial" w:cs="Arial"/>
          <w:color w:val="18191D"/>
          <w:spacing w:val="8"/>
          <w:w w:val="106"/>
          <w:sz w:val="12"/>
          <w:szCs w:val="12"/>
        </w:rPr>
        <w:t xml:space="preserve"> </w:t>
      </w:r>
      <w:r>
        <w:rPr>
          <w:rFonts w:ascii="Arial" w:eastAsia="Arial" w:hAnsi="Arial" w:cs="Arial"/>
          <w:color w:val="18191D"/>
          <w:w w:val="99"/>
          <w:sz w:val="12"/>
          <w:szCs w:val="12"/>
        </w:rPr>
        <w:t>DE</w:t>
      </w:r>
      <w:r>
        <w:rPr>
          <w:rFonts w:ascii="Arial" w:eastAsia="Arial" w:hAnsi="Arial" w:cs="Arial"/>
          <w:color w:val="18191D"/>
          <w:w w:val="108"/>
          <w:sz w:val="12"/>
          <w:szCs w:val="12"/>
        </w:rPr>
        <w:t>TA</w:t>
      </w:r>
      <w:r>
        <w:rPr>
          <w:rFonts w:ascii="Arial" w:eastAsia="Arial" w:hAnsi="Arial" w:cs="Arial"/>
          <w:color w:val="18191D"/>
          <w:w w:val="130"/>
          <w:sz w:val="12"/>
          <w:szCs w:val="12"/>
        </w:rPr>
        <w:t>I</w:t>
      </w:r>
      <w:r>
        <w:rPr>
          <w:rFonts w:ascii="Arial" w:eastAsia="Arial" w:hAnsi="Arial" w:cs="Arial"/>
          <w:color w:val="18191D"/>
          <w:w w:val="107"/>
          <w:sz w:val="12"/>
          <w:szCs w:val="12"/>
        </w:rPr>
        <w:t>L</w:t>
      </w:r>
      <w:r>
        <w:rPr>
          <w:rFonts w:ascii="Arial" w:eastAsia="Arial" w:hAnsi="Arial" w:cs="Arial"/>
          <w:color w:val="18191D"/>
          <w:w w:val="108"/>
          <w:sz w:val="12"/>
          <w:szCs w:val="12"/>
        </w:rPr>
        <w:t>S</w:t>
      </w:r>
    </w:p>
    <w:p w14:paraId="65EC7179" w14:textId="77777777" w:rsidR="005A50C6" w:rsidRDefault="005A50C6">
      <w:pPr>
        <w:spacing w:before="3" w:line="140" w:lineRule="exact"/>
        <w:rPr>
          <w:sz w:val="14"/>
          <w:szCs w:val="14"/>
        </w:rPr>
      </w:pPr>
    </w:p>
    <w:p w14:paraId="3ACA20EC" w14:textId="77777777" w:rsidR="005A50C6" w:rsidRDefault="000C592B">
      <w:pPr>
        <w:spacing w:line="120" w:lineRule="exact"/>
        <w:ind w:right="891"/>
        <w:jc w:val="right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2E2F35"/>
          <w:w w:val="107"/>
          <w:sz w:val="12"/>
          <w:szCs w:val="12"/>
        </w:rPr>
        <w:t>V</w:t>
      </w:r>
      <w:r>
        <w:rPr>
          <w:rFonts w:ascii="Arial" w:eastAsia="Arial" w:hAnsi="Arial" w:cs="Arial"/>
          <w:color w:val="18191D"/>
          <w:w w:val="107"/>
          <w:sz w:val="12"/>
          <w:szCs w:val="12"/>
        </w:rPr>
        <w:t>ERTICAL</w:t>
      </w:r>
      <w:r>
        <w:rPr>
          <w:rFonts w:ascii="Arial" w:eastAsia="Arial" w:hAnsi="Arial" w:cs="Arial"/>
          <w:color w:val="18191D"/>
          <w:spacing w:val="13"/>
          <w:w w:val="107"/>
          <w:sz w:val="12"/>
          <w:szCs w:val="12"/>
        </w:rPr>
        <w:t xml:space="preserve"> </w:t>
      </w:r>
      <w:r>
        <w:rPr>
          <w:rFonts w:ascii="Arial" w:eastAsia="Arial" w:hAnsi="Arial" w:cs="Arial"/>
          <w:color w:val="18191D"/>
          <w:w w:val="99"/>
          <w:sz w:val="12"/>
          <w:szCs w:val="12"/>
        </w:rPr>
        <w:t>D</w:t>
      </w:r>
      <w:r>
        <w:rPr>
          <w:rFonts w:ascii="Arial" w:eastAsia="Arial" w:hAnsi="Arial" w:cs="Arial"/>
          <w:color w:val="18191D"/>
          <w:w w:val="108"/>
          <w:sz w:val="12"/>
          <w:szCs w:val="12"/>
        </w:rPr>
        <w:t>RAIN</w:t>
      </w:r>
    </w:p>
    <w:p w14:paraId="775DE223" w14:textId="77777777" w:rsidR="005A50C6" w:rsidRDefault="005A50C6">
      <w:pPr>
        <w:spacing w:before="7" w:line="280" w:lineRule="exact"/>
        <w:rPr>
          <w:sz w:val="28"/>
          <w:szCs w:val="28"/>
        </w:rPr>
        <w:sectPr w:rsidR="005A50C6">
          <w:type w:val="continuous"/>
          <w:pgSz w:w="12240" w:h="15840"/>
          <w:pgMar w:top="1480" w:right="700" w:bottom="280" w:left="800" w:header="720" w:footer="720" w:gutter="0"/>
          <w:cols w:space="720"/>
        </w:sectPr>
      </w:pPr>
    </w:p>
    <w:p w14:paraId="67B941D6" w14:textId="77777777" w:rsidR="005A50C6" w:rsidRDefault="000C592B">
      <w:pPr>
        <w:spacing w:line="200" w:lineRule="exact"/>
      </w:pPr>
      <w:r>
        <w:pict w14:anchorId="6FC0B7CD">
          <v:group id="_x0000_s1030" style="position:absolute;margin-left:17.3pt;margin-top:190.8pt;width:567.35pt;height:400.7pt;z-index:-251659776;mso-position-horizontal-relative:page;mso-position-vertical-relative:page" coordorigin="346,3816" coordsize="11347,8014">
            <v:shape id="_x0000_s1046" type="#_x0000_t75" style="position:absolute;left:9418;top:11563;width:1966;height:101">
              <v:imagedata r:id="rId10" o:title=""/>
            </v:shape>
            <v:shape id="_x0000_s1045" type="#_x0000_t75" style="position:absolute;left:360;top:11693;width:11275;height:137">
              <v:imagedata r:id="rId11" o:title=""/>
            </v:shape>
            <v:shape id="_x0000_s1044" type="#_x0000_t75" style="position:absolute;left:9274;top:11210;width:2362;height:238">
              <v:imagedata r:id="rId12" o:title=""/>
            </v:shape>
            <v:shape id="_x0000_s1043" type="#_x0000_t75" style="position:absolute;left:9274;top:10750;width:2383;height:396">
              <v:imagedata r:id="rId13" o:title=""/>
            </v:shape>
            <v:shape id="_x0000_s1042" type="#_x0000_t75" style="position:absolute;left:9274;top:9194;width:2383;height:1411">
              <v:imagedata r:id="rId14" o:title=""/>
            </v:shape>
            <v:shape id="_x0000_s1041" type="#_x0000_t75" style="position:absolute;left:9288;top:9000;width:2369;height:86">
              <v:imagedata r:id="rId15" o:title=""/>
            </v:shape>
            <v:shape id="_x0000_s1040" type="#_x0000_t75" style="position:absolute;left:9288;top:7380;width:2369;height:1476">
              <v:imagedata r:id="rId16" o:title=""/>
            </v:shape>
            <v:shape id="_x0000_s1039" type="#_x0000_t75" style="position:absolute;left:9288;top:7142;width:2390;height:79">
              <v:imagedata r:id="rId17" o:title=""/>
            </v:shape>
            <v:shape id="_x0000_s1038" type="#_x0000_t75" style="position:absolute;left:9288;top:6451;width:2390;height:79">
              <v:imagedata r:id="rId18" o:title=""/>
            </v:shape>
            <v:shape id="_x0000_s1037" type="#_x0000_t75" style="position:absolute;left:11592;top:3838;width:101;height:7970">
              <v:imagedata r:id="rId19" o:title=""/>
            </v:shape>
            <v:shape id="_x0000_s1036" type="#_x0000_t75" style="position:absolute;left:9252;top:6466;width:101;height:5328">
              <v:imagedata r:id="rId20" o:title=""/>
            </v:shape>
            <v:shape id="_x0000_s1035" type="#_x0000_t75" style="position:absolute;left:346;top:3838;width:115;height:7913">
              <v:imagedata r:id="rId21" o:title=""/>
            </v:shape>
            <v:shape id="_x0000_s1034" type="#_x0000_t75" style="position:absolute;left:403;top:3816;width:11290;height:101">
              <v:imagedata r:id="rId22" o:title=""/>
            </v:shape>
            <v:shape id="_x0000_s1033" type="#_x0000_t75" style="position:absolute;left:10044;top:6948;width:713;height:108">
              <v:imagedata r:id="rId23" o:title=""/>
            </v:shape>
            <v:shape id="_x0000_s1032" style="position:absolute;left:10483;top:6907;width:259;height:0" coordorigin="10483,6907" coordsize="259,0" path="m10483,6907r259,e" filled="f" strokecolor="#9c9ba1" strokeweight=".16256mm">
              <v:path arrowok="t"/>
            </v:shape>
            <v:shape id="_x0000_s1031" style="position:absolute;left:10051;top:7073;width:389;height:0" coordorigin="10051,7073" coordsize="389,0" path="m10051,7073r389,e" filled="f" strokecolor="#8b8a90" strokeweight=".52833mm">
              <v:path arrowok="t"/>
            </v:shape>
            <w10:wrap anchorx="page" anchory="page"/>
          </v:group>
        </w:pict>
      </w:r>
      <w:r>
        <w:pict w14:anchorId="4F5823CA">
          <v:group id="_x0000_s1026" style="position:absolute;margin-left:29.5pt;margin-top:378pt;width:401.75pt;height:169.2pt;z-index:-251661824;mso-position-horizontal-relative:page;mso-position-vertical-relative:page" coordorigin="590,7560" coordsize="8035,3384">
            <v:shape id="_x0000_s1029" type="#_x0000_t75" style="position:absolute;left:590;top:7560;width:8035;height:3211">
              <v:imagedata r:id="rId24" o:title=""/>
            </v:shape>
            <v:shape id="_x0000_s1028" type="#_x0000_t75" style="position:absolute;left:5825;top:9677;width:814;height:173">
              <v:imagedata r:id="rId25" o:title=""/>
            </v:shape>
            <v:shape id="_x0000_s1027" type="#_x0000_t75" style="position:absolute;left:1757;top:10778;width:922;height:166">
              <v:imagedata r:id="rId26" o:title=""/>
            </v:shape>
            <w10:wrap anchorx="page" anchory="page"/>
          </v:group>
        </w:pict>
      </w:r>
    </w:p>
    <w:p w14:paraId="491FA8F3" w14:textId="77777777" w:rsidR="005A50C6" w:rsidRDefault="005A50C6">
      <w:pPr>
        <w:spacing w:line="200" w:lineRule="exact"/>
      </w:pPr>
    </w:p>
    <w:p w14:paraId="5EA155EE" w14:textId="77777777" w:rsidR="005A50C6" w:rsidRDefault="005A50C6">
      <w:pPr>
        <w:spacing w:line="200" w:lineRule="exact"/>
      </w:pPr>
    </w:p>
    <w:p w14:paraId="6E6A7BA0" w14:textId="77777777" w:rsidR="005A50C6" w:rsidRDefault="005A50C6">
      <w:pPr>
        <w:spacing w:line="200" w:lineRule="exact"/>
      </w:pPr>
    </w:p>
    <w:p w14:paraId="0615A61C" w14:textId="77777777" w:rsidR="005A50C6" w:rsidRDefault="005A50C6">
      <w:pPr>
        <w:spacing w:line="200" w:lineRule="exact"/>
      </w:pPr>
    </w:p>
    <w:p w14:paraId="079232C1" w14:textId="77777777" w:rsidR="005A50C6" w:rsidRDefault="005A50C6">
      <w:pPr>
        <w:spacing w:line="200" w:lineRule="exact"/>
      </w:pPr>
    </w:p>
    <w:p w14:paraId="0EB1BA88" w14:textId="77777777" w:rsidR="005A50C6" w:rsidRDefault="005A50C6">
      <w:pPr>
        <w:spacing w:line="200" w:lineRule="exact"/>
      </w:pPr>
    </w:p>
    <w:p w14:paraId="534DB185" w14:textId="77777777" w:rsidR="005A50C6" w:rsidRDefault="005A50C6">
      <w:pPr>
        <w:spacing w:before="18" w:line="200" w:lineRule="exact"/>
      </w:pPr>
    </w:p>
    <w:p w14:paraId="66A02B68" w14:textId="77777777" w:rsidR="005A50C6" w:rsidRDefault="000C592B">
      <w:pPr>
        <w:ind w:left="971" w:right="-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18191D"/>
          <w:w w:val="77"/>
          <w:sz w:val="14"/>
          <w:szCs w:val="14"/>
        </w:rPr>
        <w:t>SE</w:t>
      </w:r>
      <w:r>
        <w:rPr>
          <w:rFonts w:ascii="Arial" w:eastAsia="Arial" w:hAnsi="Arial" w:cs="Arial"/>
          <w:color w:val="2E2F35"/>
          <w:w w:val="77"/>
          <w:sz w:val="14"/>
          <w:szCs w:val="14"/>
        </w:rPr>
        <w:t>C</w:t>
      </w:r>
      <w:r>
        <w:rPr>
          <w:rFonts w:ascii="Arial" w:eastAsia="Arial" w:hAnsi="Arial" w:cs="Arial"/>
          <w:color w:val="18191D"/>
          <w:w w:val="77"/>
          <w:sz w:val="14"/>
          <w:szCs w:val="14"/>
        </w:rPr>
        <w:t>TION</w:t>
      </w:r>
      <w:r>
        <w:rPr>
          <w:rFonts w:ascii="Arial" w:eastAsia="Arial" w:hAnsi="Arial" w:cs="Arial"/>
          <w:color w:val="18191D"/>
          <w:spacing w:val="22"/>
          <w:w w:val="77"/>
          <w:sz w:val="14"/>
          <w:szCs w:val="14"/>
        </w:rPr>
        <w:t xml:space="preserve"> </w:t>
      </w:r>
      <w:r>
        <w:rPr>
          <w:rFonts w:ascii="Arial" w:eastAsia="Arial" w:hAnsi="Arial" w:cs="Arial"/>
          <w:color w:val="18191D"/>
          <w:w w:val="77"/>
          <w:sz w:val="14"/>
          <w:szCs w:val="14"/>
        </w:rPr>
        <w:t>OF</w:t>
      </w:r>
      <w:r>
        <w:rPr>
          <w:rFonts w:ascii="Arial" w:eastAsia="Arial" w:hAnsi="Arial" w:cs="Arial"/>
          <w:color w:val="18191D"/>
          <w:spacing w:val="13"/>
          <w:w w:val="77"/>
          <w:sz w:val="14"/>
          <w:szCs w:val="14"/>
        </w:rPr>
        <w:t xml:space="preserve"> </w:t>
      </w:r>
      <w:r>
        <w:rPr>
          <w:rFonts w:ascii="Arial" w:eastAsia="Arial" w:hAnsi="Arial" w:cs="Arial"/>
          <w:color w:val="18191D"/>
          <w:w w:val="69"/>
          <w:sz w:val="14"/>
          <w:szCs w:val="14"/>
        </w:rPr>
        <w:t>P</w:t>
      </w:r>
      <w:r>
        <w:rPr>
          <w:rFonts w:ascii="Arial" w:eastAsia="Arial" w:hAnsi="Arial" w:cs="Arial"/>
          <w:color w:val="18191D"/>
          <w:w w:val="99"/>
          <w:sz w:val="14"/>
          <w:szCs w:val="14"/>
        </w:rPr>
        <w:t>IJ</w:t>
      </w:r>
    </w:p>
    <w:p w14:paraId="29AE2ACC" w14:textId="77777777" w:rsidR="005A50C6" w:rsidRDefault="000C592B">
      <w:pPr>
        <w:spacing w:before="6" w:line="100" w:lineRule="exact"/>
        <w:rPr>
          <w:sz w:val="11"/>
          <w:szCs w:val="11"/>
        </w:rPr>
      </w:pPr>
      <w:r>
        <w:br w:type="column"/>
      </w:r>
    </w:p>
    <w:p w14:paraId="19AC8ACF" w14:textId="77777777" w:rsidR="005A50C6" w:rsidRDefault="005A50C6">
      <w:pPr>
        <w:spacing w:line="200" w:lineRule="exact"/>
      </w:pPr>
    </w:p>
    <w:p w14:paraId="0B55F19B" w14:textId="77777777" w:rsidR="005A50C6" w:rsidRDefault="005A50C6">
      <w:pPr>
        <w:spacing w:line="200" w:lineRule="exact"/>
      </w:pPr>
    </w:p>
    <w:p w14:paraId="7B2288F1" w14:textId="77777777" w:rsidR="005A50C6" w:rsidRDefault="000C592B">
      <w:pPr>
        <w:ind w:right="-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18191D"/>
          <w:w w:val="82"/>
          <w:sz w:val="14"/>
          <w:szCs w:val="14"/>
        </w:rPr>
        <w:t>SE</w:t>
      </w:r>
      <w:r>
        <w:rPr>
          <w:rFonts w:ascii="Arial" w:eastAsia="Arial" w:hAnsi="Arial" w:cs="Arial"/>
          <w:color w:val="2E2F35"/>
          <w:w w:val="82"/>
          <w:sz w:val="14"/>
          <w:szCs w:val="14"/>
        </w:rPr>
        <w:t>C</w:t>
      </w:r>
      <w:r>
        <w:rPr>
          <w:rFonts w:ascii="Arial" w:eastAsia="Arial" w:hAnsi="Arial" w:cs="Arial"/>
          <w:color w:val="18191D"/>
          <w:w w:val="82"/>
          <w:sz w:val="14"/>
          <w:szCs w:val="14"/>
        </w:rPr>
        <w:t>TI</w:t>
      </w:r>
      <w:r>
        <w:rPr>
          <w:rFonts w:ascii="Arial" w:eastAsia="Arial" w:hAnsi="Arial" w:cs="Arial"/>
          <w:color w:val="2E2F35"/>
          <w:w w:val="82"/>
          <w:sz w:val="14"/>
          <w:szCs w:val="14"/>
        </w:rPr>
        <w:t>ON</w:t>
      </w:r>
      <w:r>
        <w:rPr>
          <w:rFonts w:ascii="Arial" w:eastAsia="Arial" w:hAnsi="Arial" w:cs="Arial"/>
          <w:color w:val="2E2F35"/>
          <w:spacing w:val="4"/>
          <w:w w:val="82"/>
          <w:sz w:val="14"/>
          <w:szCs w:val="14"/>
        </w:rPr>
        <w:t xml:space="preserve"> </w:t>
      </w:r>
      <w:r>
        <w:rPr>
          <w:rFonts w:ascii="Arial" w:eastAsia="Arial" w:hAnsi="Arial" w:cs="Arial"/>
          <w:color w:val="2E2F35"/>
          <w:w w:val="82"/>
          <w:sz w:val="14"/>
          <w:szCs w:val="14"/>
        </w:rPr>
        <w:t>X</w:t>
      </w:r>
      <w:r>
        <w:rPr>
          <w:rFonts w:ascii="Arial" w:eastAsia="Arial" w:hAnsi="Arial" w:cs="Arial"/>
          <w:color w:val="2E2F35"/>
          <w:spacing w:val="21"/>
          <w:w w:val="82"/>
          <w:sz w:val="14"/>
          <w:szCs w:val="14"/>
        </w:rPr>
        <w:t xml:space="preserve"> </w:t>
      </w:r>
      <w:r>
        <w:rPr>
          <w:rFonts w:ascii="Arial" w:eastAsia="Arial" w:hAnsi="Arial" w:cs="Arial"/>
          <w:color w:val="18191D"/>
          <w:w w:val="82"/>
          <w:sz w:val="14"/>
          <w:szCs w:val="14"/>
        </w:rPr>
        <w:t>·</w:t>
      </w:r>
      <w:r>
        <w:rPr>
          <w:rFonts w:ascii="Arial" w:eastAsia="Arial" w:hAnsi="Arial" w:cs="Arial"/>
          <w:color w:val="2E2F35"/>
          <w:w w:val="82"/>
          <w:sz w:val="14"/>
          <w:szCs w:val="14"/>
        </w:rPr>
        <w:t>X</w:t>
      </w:r>
    </w:p>
    <w:p w14:paraId="76EC8A3F" w14:textId="77777777" w:rsidR="005A50C6" w:rsidRDefault="000C592B">
      <w:pPr>
        <w:spacing w:before="47" w:line="341" w:lineRule="auto"/>
        <w:ind w:left="245" w:right="505"/>
        <w:rPr>
          <w:rFonts w:ascii="Arial" w:eastAsia="Arial" w:hAnsi="Arial" w:cs="Arial"/>
          <w:sz w:val="11"/>
          <w:szCs w:val="11"/>
        </w:rPr>
      </w:pPr>
      <w:r>
        <w:br w:type="column"/>
      </w:r>
      <w:r>
        <w:rPr>
          <w:rFonts w:ascii="Arial" w:eastAsia="Arial" w:hAnsi="Arial" w:cs="Arial"/>
          <w:color w:val="18191D"/>
          <w:sz w:val="11"/>
          <w:szCs w:val="11"/>
        </w:rPr>
        <w:t>AC</w:t>
      </w:r>
      <w:r>
        <w:rPr>
          <w:rFonts w:ascii="Arial" w:eastAsia="Arial" w:hAnsi="Arial" w:cs="Arial"/>
          <w:color w:val="18191D"/>
          <w:sz w:val="11"/>
          <w:szCs w:val="11"/>
        </w:rPr>
        <w:t>TING</w:t>
      </w:r>
      <w:r>
        <w:rPr>
          <w:rFonts w:ascii="Arial" w:eastAsia="Arial" w:hAnsi="Arial" w:cs="Arial"/>
          <w:color w:val="18191D"/>
          <w:spacing w:val="28"/>
          <w:sz w:val="11"/>
          <w:szCs w:val="11"/>
        </w:rPr>
        <w:t xml:space="preserve"> </w:t>
      </w:r>
      <w:r>
        <w:rPr>
          <w:rFonts w:ascii="Arial" w:eastAsia="Arial" w:hAnsi="Arial" w:cs="Arial"/>
          <w:color w:val="2E2F35"/>
          <w:sz w:val="11"/>
          <w:szCs w:val="11"/>
        </w:rPr>
        <w:t>C</w:t>
      </w:r>
      <w:r>
        <w:rPr>
          <w:rFonts w:ascii="Arial" w:eastAsia="Arial" w:hAnsi="Arial" w:cs="Arial"/>
          <w:color w:val="18191D"/>
          <w:sz w:val="11"/>
          <w:szCs w:val="11"/>
        </w:rPr>
        <w:t>HIEF</w:t>
      </w:r>
      <w:r>
        <w:rPr>
          <w:rFonts w:ascii="Arial" w:eastAsia="Arial" w:hAnsi="Arial" w:cs="Arial"/>
          <w:color w:val="18191D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color w:val="2E2F35"/>
          <w:w w:val="101"/>
          <w:sz w:val="11"/>
          <w:szCs w:val="11"/>
        </w:rPr>
        <w:t>O</w:t>
      </w:r>
      <w:r>
        <w:rPr>
          <w:rFonts w:ascii="Arial" w:eastAsia="Arial" w:hAnsi="Arial" w:cs="Arial"/>
          <w:color w:val="18191D"/>
          <w:w w:val="96"/>
          <w:sz w:val="11"/>
          <w:szCs w:val="11"/>
        </w:rPr>
        <w:t>FF</w:t>
      </w:r>
      <w:r>
        <w:rPr>
          <w:rFonts w:ascii="Arial" w:eastAsia="Arial" w:hAnsi="Arial" w:cs="Arial"/>
          <w:color w:val="18191D"/>
          <w:w w:val="118"/>
          <w:sz w:val="11"/>
          <w:szCs w:val="11"/>
        </w:rPr>
        <w:t>I</w:t>
      </w:r>
      <w:r>
        <w:rPr>
          <w:rFonts w:ascii="Arial" w:eastAsia="Arial" w:hAnsi="Arial" w:cs="Arial"/>
          <w:color w:val="18191D"/>
          <w:w w:val="99"/>
          <w:sz w:val="11"/>
          <w:szCs w:val="11"/>
        </w:rPr>
        <w:t>C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E</w:t>
      </w:r>
      <w:r>
        <w:rPr>
          <w:rFonts w:ascii="Arial" w:eastAsia="Arial" w:hAnsi="Arial" w:cs="Arial"/>
          <w:color w:val="2E2F35"/>
          <w:w w:val="117"/>
          <w:sz w:val="11"/>
          <w:szCs w:val="11"/>
        </w:rPr>
        <w:t xml:space="preserve">R </w:t>
      </w:r>
      <w:r>
        <w:rPr>
          <w:rFonts w:ascii="Arial" w:eastAsia="Arial" w:hAnsi="Arial" w:cs="Arial"/>
          <w:color w:val="18191D"/>
          <w:w w:val="88"/>
          <w:sz w:val="11"/>
          <w:szCs w:val="11"/>
        </w:rPr>
        <w:t>E</w:t>
      </w:r>
      <w:r>
        <w:rPr>
          <w:rFonts w:ascii="Arial" w:eastAsia="Arial" w:hAnsi="Arial" w:cs="Arial"/>
          <w:color w:val="2E2F35"/>
          <w:w w:val="99"/>
          <w:sz w:val="11"/>
          <w:szCs w:val="11"/>
        </w:rPr>
        <w:t>N</w:t>
      </w:r>
      <w:r>
        <w:rPr>
          <w:rFonts w:ascii="Arial" w:eastAsia="Arial" w:hAnsi="Arial" w:cs="Arial"/>
          <w:color w:val="18191D"/>
          <w:w w:val="101"/>
          <w:sz w:val="11"/>
          <w:szCs w:val="11"/>
        </w:rPr>
        <w:t>G</w:t>
      </w:r>
      <w:r>
        <w:rPr>
          <w:rFonts w:ascii="Arial" w:eastAsia="Arial" w:hAnsi="Arial" w:cs="Arial"/>
          <w:color w:val="525358"/>
          <w:w w:val="142"/>
          <w:sz w:val="11"/>
          <w:szCs w:val="11"/>
        </w:rPr>
        <w:t>.</w:t>
      </w:r>
      <w:r>
        <w:rPr>
          <w:rFonts w:ascii="Arial" w:eastAsia="Arial" w:hAnsi="Arial" w:cs="Arial"/>
          <w:color w:val="525358"/>
          <w:spacing w:val="-2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sz w:val="11"/>
          <w:szCs w:val="11"/>
        </w:rPr>
        <w:t>A</w:t>
      </w:r>
      <w:r>
        <w:rPr>
          <w:rFonts w:ascii="Arial" w:eastAsia="Arial" w:hAnsi="Arial" w:cs="Arial"/>
          <w:color w:val="424148"/>
          <w:sz w:val="11"/>
          <w:szCs w:val="11"/>
        </w:rPr>
        <w:t>.</w:t>
      </w:r>
      <w:r>
        <w:rPr>
          <w:rFonts w:ascii="Arial" w:eastAsia="Arial" w:hAnsi="Arial" w:cs="Arial"/>
          <w:color w:val="424148"/>
          <w:spacing w:val="9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sz w:val="11"/>
          <w:szCs w:val="11"/>
        </w:rPr>
        <w:t>T</w:t>
      </w:r>
      <w:r>
        <w:rPr>
          <w:rFonts w:ascii="Arial" w:eastAsia="Arial" w:hAnsi="Arial" w:cs="Arial"/>
          <w:color w:val="18191D"/>
          <w:spacing w:val="10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w w:val="98"/>
          <w:sz w:val="11"/>
          <w:szCs w:val="11"/>
        </w:rPr>
        <w:t>K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E</w:t>
      </w:r>
      <w:r>
        <w:rPr>
          <w:rFonts w:ascii="Arial" w:eastAsia="Arial" w:hAnsi="Arial" w:cs="Arial"/>
          <w:color w:val="18191D"/>
          <w:w w:val="99"/>
          <w:sz w:val="11"/>
          <w:szCs w:val="11"/>
        </w:rPr>
        <w:t>N</w:t>
      </w:r>
      <w:r>
        <w:rPr>
          <w:rFonts w:ascii="Arial" w:eastAsia="Arial" w:hAnsi="Arial" w:cs="Arial"/>
          <w:color w:val="2E2F35"/>
          <w:w w:val="109"/>
          <w:sz w:val="11"/>
          <w:szCs w:val="11"/>
        </w:rPr>
        <w:t>O</w:t>
      </w:r>
    </w:p>
    <w:p w14:paraId="6B808719" w14:textId="77777777" w:rsidR="005A50C6" w:rsidRDefault="000C592B">
      <w:pPr>
        <w:spacing w:before="1"/>
        <w:ind w:left="259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color w:val="18191D"/>
          <w:sz w:val="11"/>
          <w:szCs w:val="11"/>
        </w:rPr>
        <w:t>B</w:t>
      </w:r>
      <w:r>
        <w:rPr>
          <w:rFonts w:ascii="Arial" w:eastAsia="Arial" w:hAnsi="Arial" w:cs="Arial"/>
          <w:color w:val="2E2F35"/>
          <w:sz w:val="11"/>
          <w:szCs w:val="11"/>
        </w:rPr>
        <w:t>sc</w:t>
      </w:r>
      <w:proofErr w:type="spellEnd"/>
      <w:r>
        <w:rPr>
          <w:rFonts w:ascii="Arial" w:eastAsia="Arial" w:hAnsi="Arial" w:cs="Arial"/>
          <w:color w:val="2E2F35"/>
          <w:spacing w:val="16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w w:val="78"/>
          <w:sz w:val="11"/>
          <w:szCs w:val="11"/>
        </w:rPr>
        <w:t>(</w:t>
      </w:r>
      <w:r>
        <w:rPr>
          <w:rFonts w:ascii="Arial" w:eastAsia="Arial" w:hAnsi="Arial" w:cs="Arial"/>
          <w:color w:val="18191D"/>
          <w:w w:val="108"/>
          <w:sz w:val="11"/>
          <w:szCs w:val="11"/>
        </w:rPr>
        <w:t>E</w:t>
      </w:r>
      <w:r>
        <w:rPr>
          <w:rFonts w:ascii="Arial" w:eastAsia="Arial" w:hAnsi="Arial" w:cs="Arial"/>
          <w:color w:val="18191D"/>
          <w:w w:val="99"/>
          <w:sz w:val="11"/>
          <w:szCs w:val="11"/>
        </w:rPr>
        <w:t>N</w:t>
      </w:r>
      <w:r>
        <w:rPr>
          <w:rFonts w:ascii="Arial" w:eastAsia="Arial" w:hAnsi="Arial" w:cs="Arial"/>
          <w:color w:val="18191D"/>
          <w:w w:val="109"/>
          <w:sz w:val="11"/>
          <w:szCs w:val="11"/>
        </w:rPr>
        <w:t>G</w:t>
      </w:r>
      <w:r>
        <w:rPr>
          <w:rFonts w:ascii="Arial" w:eastAsia="Arial" w:hAnsi="Arial" w:cs="Arial"/>
          <w:color w:val="6C6D73"/>
          <w:w w:val="94"/>
          <w:sz w:val="11"/>
          <w:szCs w:val="11"/>
        </w:rPr>
        <w:t>.</w:t>
      </w:r>
      <w:r>
        <w:rPr>
          <w:rFonts w:ascii="Arial" w:eastAsia="Arial" w:hAnsi="Arial" w:cs="Arial"/>
          <w:color w:val="2E2F35"/>
          <w:w w:val="117"/>
          <w:sz w:val="11"/>
          <w:szCs w:val="11"/>
        </w:rPr>
        <w:t>)</w:t>
      </w:r>
      <w:r>
        <w:rPr>
          <w:rFonts w:ascii="Arial" w:eastAsia="Arial" w:hAnsi="Arial" w:cs="Arial"/>
          <w:color w:val="2E2F35"/>
          <w:spacing w:val="6"/>
          <w:sz w:val="11"/>
          <w:szCs w:val="1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18191D"/>
          <w:sz w:val="11"/>
          <w:szCs w:val="11"/>
        </w:rPr>
        <w:t>R</w:t>
      </w:r>
      <w:r>
        <w:rPr>
          <w:rFonts w:ascii="Arial" w:eastAsia="Arial" w:hAnsi="Arial" w:cs="Arial"/>
          <w:color w:val="2E2F35"/>
          <w:sz w:val="11"/>
          <w:szCs w:val="11"/>
        </w:rPr>
        <w:t>e</w:t>
      </w:r>
      <w:r>
        <w:rPr>
          <w:rFonts w:ascii="Arial" w:eastAsia="Arial" w:hAnsi="Arial" w:cs="Arial"/>
          <w:color w:val="18191D"/>
          <w:sz w:val="11"/>
          <w:szCs w:val="11"/>
        </w:rPr>
        <w:t>g</w:t>
      </w:r>
      <w:r>
        <w:rPr>
          <w:rFonts w:ascii="Arial" w:eastAsia="Arial" w:hAnsi="Arial" w:cs="Arial"/>
          <w:color w:val="424148"/>
          <w:sz w:val="11"/>
          <w:szCs w:val="11"/>
        </w:rPr>
        <w:t>.</w:t>
      </w:r>
      <w:r>
        <w:rPr>
          <w:rFonts w:ascii="Arial" w:eastAsia="Arial" w:hAnsi="Arial" w:cs="Arial"/>
          <w:color w:val="18191D"/>
          <w:sz w:val="11"/>
          <w:szCs w:val="11"/>
        </w:rPr>
        <w:t>E</w:t>
      </w:r>
      <w:r>
        <w:rPr>
          <w:rFonts w:ascii="Arial" w:eastAsia="Arial" w:hAnsi="Arial" w:cs="Arial"/>
          <w:color w:val="2E2F35"/>
          <w:sz w:val="11"/>
          <w:szCs w:val="11"/>
        </w:rPr>
        <w:t>NG</w:t>
      </w:r>
      <w:r>
        <w:rPr>
          <w:rFonts w:ascii="Arial" w:eastAsia="Arial" w:hAnsi="Arial" w:cs="Arial"/>
          <w:color w:val="424148"/>
          <w:sz w:val="11"/>
          <w:szCs w:val="11"/>
        </w:rPr>
        <w:t>.</w:t>
      </w:r>
      <w:r>
        <w:rPr>
          <w:rFonts w:ascii="Arial" w:eastAsia="Arial" w:hAnsi="Arial" w:cs="Arial"/>
          <w:color w:val="18191D"/>
          <w:sz w:val="11"/>
          <w:szCs w:val="11"/>
        </w:rPr>
        <w:t>MIEK</w:t>
      </w:r>
      <w:proofErr w:type="spellEnd"/>
      <w:r>
        <w:rPr>
          <w:rFonts w:ascii="Arial" w:eastAsia="Arial" w:hAnsi="Arial" w:cs="Arial"/>
          <w:color w:val="18191D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spacing w:val="16"/>
          <w:sz w:val="11"/>
          <w:szCs w:val="11"/>
        </w:rPr>
        <w:t xml:space="preserve"> </w:t>
      </w:r>
      <w:r>
        <w:rPr>
          <w:rFonts w:ascii="Arial" w:eastAsia="Arial" w:hAnsi="Arial" w:cs="Arial"/>
          <w:color w:val="2E2F35"/>
          <w:w w:val="78"/>
          <w:sz w:val="11"/>
          <w:szCs w:val="11"/>
        </w:rPr>
        <w:t>(</w:t>
      </w:r>
      <w:proofErr w:type="gramEnd"/>
      <w:r>
        <w:rPr>
          <w:rFonts w:ascii="Arial" w:eastAsia="Arial" w:hAnsi="Arial" w:cs="Arial"/>
          <w:color w:val="2E2F35"/>
          <w:w w:val="118"/>
          <w:sz w:val="11"/>
          <w:szCs w:val="11"/>
        </w:rPr>
        <w:t>K</w:t>
      </w:r>
      <w:r>
        <w:rPr>
          <w:rFonts w:ascii="Arial" w:eastAsia="Arial" w:hAnsi="Arial" w:cs="Arial"/>
          <w:color w:val="18191D"/>
          <w:w w:val="94"/>
          <w:sz w:val="11"/>
          <w:szCs w:val="11"/>
        </w:rPr>
        <w:t>I</w:t>
      </w:r>
      <w:r>
        <w:rPr>
          <w:rFonts w:ascii="Arial" w:eastAsia="Arial" w:hAnsi="Arial" w:cs="Arial"/>
          <w:color w:val="2E2F35"/>
          <w:w w:val="118"/>
          <w:sz w:val="11"/>
          <w:szCs w:val="11"/>
        </w:rPr>
        <w:t>A</w:t>
      </w:r>
      <w:r>
        <w:rPr>
          <w:rFonts w:ascii="Arial" w:eastAsia="Arial" w:hAnsi="Arial" w:cs="Arial"/>
          <w:color w:val="2E2F35"/>
          <w:w w:val="98"/>
          <w:sz w:val="11"/>
          <w:szCs w:val="11"/>
        </w:rPr>
        <w:t>)</w:t>
      </w:r>
    </w:p>
    <w:p w14:paraId="3CCBBFCB" w14:textId="77777777" w:rsidR="005A50C6" w:rsidRDefault="000C592B">
      <w:pPr>
        <w:spacing w:before="56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  <w:color w:val="2E2F35"/>
          <w:w w:val="256"/>
        </w:rPr>
        <w:t>�</w:t>
      </w:r>
    </w:p>
    <w:p w14:paraId="6F89B65F" w14:textId="77777777" w:rsidR="005A50C6" w:rsidRDefault="000C592B">
      <w:pPr>
        <w:spacing w:before="48"/>
        <w:ind w:left="23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18191D"/>
          <w:sz w:val="11"/>
          <w:szCs w:val="11"/>
        </w:rPr>
        <w:t>J</w:t>
      </w:r>
      <w:r>
        <w:rPr>
          <w:rFonts w:ascii="Arial" w:eastAsia="Arial" w:hAnsi="Arial" w:cs="Arial"/>
          <w:color w:val="2E2F35"/>
          <w:sz w:val="11"/>
          <w:szCs w:val="11"/>
        </w:rPr>
        <w:t>O</w:t>
      </w:r>
      <w:r>
        <w:rPr>
          <w:rFonts w:ascii="Arial" w:eastAsia="Arial" w:hAnsi="Arial" w:cs="Arial"/>
          <w:color w:val="18191D"/>
          <w:sz w:val="11"/>
          <w:szCs w:val="11"/>
        </w:rPr>
        <w:t>HN</w:t>
      </w:r>
      <w:r>
        <w:rPr>
          <w:rFonts w:ascii="Arial" w:eastAsia="Arial" w:hAnsi="Arial" w:cs="Arial"/>
          <w:color w:val="18191D"/>
          <w:spacing w:val="21"/>
          <w:sz w:val="11"/>
          <w:szCs w:val="11"/>
        </w:rPr>
        <w:t xml:space="preserve"> </w:t>
      </w:r>
      <w:r>
        <w:rPr>
          <w:rFonts w:ascii="Arial" w:eastAsia="Arial" w:hAnsi="Arial" w:cs="Arial"/>
          <w:color w:val="2E2F35"/>
          <w:sz w:val="11"/>
          <w:szCs w:val="11"/>
        </w:rPr>
        <w:t>C</w:t>
      </w:r>
      <w:r>
        <w:rPr>
          <w:rFonts w:ascii="Arial" w:eastAsia="Arial" w:hAnsi="Arial" w:cs="Arial"/>
          <w:color w:val="18191D"/>
          <w:sz w:val="11"/>
          <w:szCs w:val="11"/>
        </w:rPr>
        <w:t>HAR</w:t>
      </w:r>
      <w:r>
        <w:rPr>
          <w:rFonts w:ascii="Arial" w:eastAsia="Arial" w:hAnsi="Arial" w:cs="Arial"/>
          <w:color w:val="2E2F35"/>
          <w:sz w:val="11"/>
          <w:szCs w:val="11"/>
        </w:rPr>
        <w:t>O</w:t>
      </w:r>
      <w:r>
        <w:rPr>
          <w:rFonts w:ascii="Arial" w:eastAsia="Arial" w:hAnsi="Arial" w:cs="Arial"/>
          <w:color w:val="2E2F35"/>
          <w:spacing w:val="24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sz w:val="11"/>
          <w:szCs w:val="11"/>
        </w:rPr>
        <w:t>PRI</w:t>
      </w:r>
      <w:r>
        <w:rPr>
          <w:rFonts w:ascii="Arial" w:eastAsia="Arial" w:hAnsi="Arial" w:cs="Arial"/>
          <w:color w:val="424148"/>
          <w:sz w:val="11"/>
          <w:szCs w:val="11"/>
        </w:rPr>
        <w:t>C</w:t>
      </w:r>
      <w:r>
        <w:rPr>
          <w:rFonts w:ascii="Arial" w:eastAsia="Arial" w:hAnsi="Arial" w:cs="Arial"/>
          <w:color w:val="2E2F35"/>
          <w:sz w:val="11"/>
          <w:szCs w:val="11"/>
        </w:rPr>
        <w:t>E</w:t>
      </w:r>
    </w:p>
    <w:p w14:paraId="11263C5F" w14:textId="77777777" w:rsidR="005A50C6" w:rsidRDefault="005A50C6">
      <w:pPr>
        <w:spacing w:before="9" w:line="100" w:lineRule="exact"/>
        <w:rPr>
          <w:sz w:val="11"/>
          <w:szCs w:val="11"/>
        </w:rPr>
      </w:pPr>
    </w:p>
    <w:p w14:paraId="02E6C4AF" w14:textId="77777777" w:rsidR="005A50C6" w:rsidRDefault="000C592B">
      <w:pPr>
        <w:ind w:left="14"/>
        <w:rPr>
          <w:sz w:val="11"/>
          <w:szCs w:val="11"/>
        </w:rPr>
      </w:pPr>
      <w:proofErr w:type="spellStart"/>
      <w:proofErr w:type="gramStart"/>
      <w:r>
        <w:rPr>
          <w:color w:val="2E2F35"/>
          <w:w w:val="103"/>
          <w:sz w:val="11"/>
          <w:szCs w:val="11"/>
        </w:rPr>
        <w:t>llW!i</w:t>
      </w:r>
      <w:proofErr w:type="spellEnd"/>
      <w:proofErr w:type="gramEnd"/>
      <w:r>
        <w:rPr>
          <w:color w:val="2E2F35"/>
          <w:w w:val="103"/>
          <w:sz w:val="11"/>
          <w:szCs w:val="11"/>
        </w:rPr>
        <w:t>/iE.l!.</w:t>
      </w:r>
      <w:proofErr w:type="spellStart"/>
      <w:r>
        <w:rPr>
          <w:color w:val="2E2F35"/>
          <w:w w:val="103"/>
          <w:sz w:val="11"/>
          <w:szCs w:val="11"/>
        </w:rPr>
        <w:t>ll</w:t>
      </w:r>
      <w:proofErr w:type="spellEnd"/>
    </w:p>
    <w:p w14:paraId="6A141B94" w14:textId="77777777" w:rsidR="005A50C6" w:rsidRDefault="000C592B">
      <w:pPr>
        <w:spacing w:before="60"/>
        <w:ind w:left="288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18191D"/>
          <w:w w:val="88"/>
          <w:sz w:val="11"/>
          <w:szCs w:val="11"/>
        </w:rPr>
        <w:t>P</w:t>
      </w:r>
      <w:r>
        <w:rPr>
          <w:rFonts w:ascii="Arial" w:eastAsia="Arial" w:hAnsi="Arial" w:cs="Arial"/>
          <w:color w:val="525358"/>
          <w:w w:val="189"/>
          <w:sz w:val="11"/>
          <w:szCs w:val="11"/>
        </w:rPr>
        <w:t>.</w:t>
      </w:r>
      <w:r>
        <w:rPr>
          <w:rFonts w:ascii="Arial" w:eastAsia="Arial" w:hAnsi="Arial" w:cs="Arial"/>
          <w:color w:val="525358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sz w:val="11"/>
          <w:szCs w:val="11"/>
        </w:rPr>
        <w:t>M</w:t>
      </w:r>
      <w:r>
        <w:rPr>
          <w:rFonts w:ascii="Arial" w:eastAsia="Arial" w:hAnsi="Arial" w:cs="Arial"/>
          <w:color w:val="525358"/>
          <w:sz w:val="11"/>
          <w:szCs w:val="11"/>
        </w:rPr>
        <w:t>.</w:t>
      </w:r>
      <w:r>
        <w:rPr>
          <w:rFonts w:ascii="Arial" w:eastAsia="Arial" w:hAnsi="Arial" w:cs="Arial"/>
          <w:color w:val="525358"/>
          <w:spacing w:val="12"/>
          <w:sz w:val="11"/>
          <w:szCs w:val="11"/>
        </w:rPr>
        <w:t xml:space="preserve"> </w:t>
      </w:r>
      <w:r>
        <w:rPr>
          <w:rFonts w:ascii="Arial" w:eastAsia="Arial" w:hAnsi="Arial" w:cs="Arial"/>
          <w:color w:val="18191D"/>
          <w:sz w:val="11"/>
          <w:szCs w:val="11"/>
        </w:rPr>
        <w:t>M</w:t>
      </w:r>
      <w:r>
        <w:rPr>
          <w:rFonts w:ascii="Arial" w:eastAsia="Arial" w:hAnsi="Arial" w:cs="Arial"/>
          <w:color w:val="2E2F35"/>
          <w:sz w:val="11"/>
          <w:szCs w:val="11"/>
        </w:rPr>
        <w:t>IGOS</w:t>
      </w:r>
      <w:r>
        <w:rPr>
          <w:rFonts w:ascii="Arial" w:eastAsia="Arial" w:hAnsi="Arial" w:cs="Arial"/>
          <w:color w:val="18191D"/>
          <w:sz w:val="11"/>
          <w:szCs w:val="11"/>
        </w:rPr>
        <w:t>I</w:t>
      </w:r>
    </w:p>
    <w:p w14:paraId="2072EAD7" w14:textId="77777777" w:rsidR="005A50C6" w:rsidRDefault="005A50C6">
      <w:pPr>
        <w:spacing w:before="2" w:line="160" w:lineRule="exact"/>
        <w:rPr>
          <w:sz w:val="17"/>
          <w:szCs w:val="17"/>
        </w:rPr>
      </w:pPr>
    </w:p>
    <w:p w14:paraId="73A7FE10" w14:textId="77777777" w:rsidR="005A50C6" w:rsidRDefault="000C592B">
      <w:pPr>
        <w:spacing w:line="260" w:lineRule="exact"/>
        <w:ind w:left="29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color w:val="2E2F35"/>
          <w:w w:val="380"/>
          <w:position w:val="-3"/>
          <w:sz w:val="26"/>
          <w:szCs w:val="26"/>
        </w:rPr>
        <w:t>=</w:t>
      </w:r>
    </w:p>
    <w:p w14:paraId="0ECAA25A" w14:textId="77777777" w:rsidR="005A50C6" w:rsidRDefault="000C592B">
      <w:pPr>
        <w:spacing w:line="80" w:lineRule="exact"/>
        <w:ind w:left="317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18191D"/>
          <w:position w:val="1"/>
          <w:sz w:val="11"/>
          <w:szCs w:val="11"/>
        </w:rPr>
        <w:t>E</w:t>
      </w:r>
      <w:r>
        <w:rPr>
          <w:rFonts w:ascii="Arial" w:eastAsia="Arial" w:hAnsi="Arial" w:cs="Arial"/>
          <w:color w:val="2E2F35"/>
          <w:position w:val="1"/>
          <w:sz w:val="11"/>
          <w:szCs w:val="11"/>
        </w:rPr>
        <w:t>NG</w:t>
      </w:r>
      <w:r>
        <w:rPr>
          <w:rFonts w:ascii="Arial" w:eastAsia="Arial" w:hAnsi="Arial" w:cs="Arial"/>
          <w:color w:val="2E2F35"/>
          <w:spacing w:val="-11"/>
          <w:position w:val="1"/>
          <w:sz w:val="11"/>
          <w:szCs w:val="11"/>
        </w:rPr>
        <w:t xml:space="preserve"> </w:t>
      </w:r>
      <w:r>
        <w:rPr>
          <w:color w:val="2E2F35"/>
          <w:position w:val="1"/>
          <w:sz w:val="12"/>
          <w:szCs w:val="12"/>
        </w:rPr>
        <w:t>A</w:t>
      </w:r>
      <w:r>
        <w:rPr>
          <w:color w:val="2E2F35"/>
          <w:spacing w:val="7"/>
          <w:position w:val="1"/>
          <w:sz w:val="12"/>
          <w:szCs w:val="12"/>
        </w:rPr>
        <w:t>.</w:t>
      </w:r>
      <w:r>
        <w:rPr>
          <w:rFonts w:ascii="Arial" w:eastAsia="Arial" w:hAnsi="Arial" w:cs="Arial"/>
          <w:color w:val="18191D"/>
          <w:position w:val="1"/>
          <w:sz w:val="11"/>
          <w:szCs w:val="11"/>
        </w:rPr>
        <w:t>T</w:t>
      </w:r>
      <w:r>
        <w:rPr>
          <w:rFonts w:ascii="Arial" w:eastAsia="Arial" w:hAnsi="Arial" w:cs="Arial"/>
          <w:color w:val="525358"/>
          <w:position w:val="1"/>
          <w:sz w:val="11"/>
          <w:szCs w:val="11"/>
        </w:rPr>
        <w:t>.</w:t>
      </w:r>
      <w:r>
        <w:rPr>
          <w:rFonts w:ascii="Arial" w:eastAsia="Arial" w:hAnsi="Arial" w:cs="Arial"/>
          <w:color w:val="525358"/>
          <w:spacing w:val="-1"/>
          <w:position w:val="1"/>
          <w:sz w:val="11"/>
          <w:szCs w:val="11"/>
        </w:rPr>
        <w:t xml:space="preserve"> </w:t>
      </w:r>
      <w:r>
        <w:rPr>
          <w:rFonts w:ascii="Arial" w:eastAsia="Arial" w:hAnsi="Arial" w:cs="Arial"/>
          <w:color w:val="2E2F35"/>
          <w:w w:val="98"/>
          <w:position w:val="1"/>
          <w:sz w:val="11"/>
          <w:szCs w:val="11"/>
        </w:rPr>
        <w:t>K</w:t>
      </w:r>
      <w:r>
        <w:rPr>
          <w:rFonts w:ascii="Arial" w:eastAsia="Arial" w:hAnsi="Arial" w:cs="Arial"/>
          <w:color w:val="18191D"/>
          <w:w w:val="108"/>
          <w:position w:val="1"/>
          <w:sz w:val="11"/>
          <w:szCs w:val="11"/>
        </w:rPr>
        <w:t>E</w:t>
      </w:r>
      <w:r>
        <w:rPr>
          <w:rFonts w:ascii="Arial" w:eastAsia="Arial" w:hAnsi="Arial" w:cs="Arial"/>
          <w:color w:val="2E2F35"/>
          <w:w w:val="99"/>
          <w:position w:val="1"/>
          <w:sz w:val="11"/>
          <w:szCs w:val="11"/>
        </w:rPr>
        <w:t>N</w:t>
      </w:r>
      <w:r>
        <w:rPr>
          <w:rFonts w:ascii="Arial" w:eastAsia="Arial" w:hAnsi="Arial" w:cs="Arial"/>
          <w:color w:val="2E2F35"/>
          <w:w w:val="109"/>
          <w:position w:val="1"/>
          <w:sz w:val="11"/>
          <w:szCs w:val="11"/>
        </w:rPr>
        <w:t>O</w:t>
      </w:r>
    </w:p>
    <w:p w14:paraId="0EC317F6" w14:textId="77777777" w:rsidR="005A50C6" w:rsidRDefault="005A50C6">
      <w:pPr>
        <w:spacing w:line="200" w:lineRule="exact"/>
      </w:pPr>
    </w:p>
    <w:p w14:paraId="6D7AF3DC" w14:textId="77777777" w:rsidR="005A50C6" w:rsidRDefault="005A50C6">
      <w:pPr>
        <w:spacing w:before="10" w:line="200" w:lineRule="exact"/>
      </w:pPr>
    </w:p>
    <w:p w14:paraId="20EA214E" w14:textId="77777777" w:rsidR="005A50C6" w:rsidRDefault="000C592B">
      <w:pPr>
        <w:ind w:left="14"/>
        <w:rPr>
          <w:rFonts w:ascii="Arial" w:eastAsia="Arial" w:hAnsi="Arial" w:cs="Arial"/>
          <w:sz w:val="8"/>
          <w:szCs w:val="8"/>
        </w:rPr>
      </w:pPr>
      <w:r>
        <w:rPr>
          <w:rFonts w:ascii="Arial" w:eastAsia="Arial" w:hAnsi="Arial" w:cs="Arial"/>
          <w:b/>
          <w:color w:val="2E2F35"/>
          <w:w w:val="64"/>
          <w:sz w:val="8"/>
          <w:szCs w:val="8"/>
        </w:rPr>
        <w:t xml:space="preserve">1   </w:t>
      </w:r>
      <w:r>
        <w:rPr>
          <w:rFonts w:ascii="Arial" w:eastAsia="Arial" w:hAnsi="Arial" w:cs="Arial"/>
          <w:b/>
          <w:color w:val="2E2F35"/>
          <w:spacing w:val="1"/>
          <w:w w:val="64"/>
          <w:sz w:val="8"/>
          <w:szCs w:val="8"/>
        </w:rPr>
        <w:t xml:space="preserve"> </w:t>
      </w:r>
      <w:r>
        <w:rPr>
          <w:rFonts w:ascii="Arial" w:eastAsia="Arial" w:hAnsi="Arial" w:cs="Arial"/>
          <w:b/>
          <w:color w:val="6C6D73"/>
          <w:w w:val="108"/>
          <w:sz w:val="8"/>
          <w:szCs w:val="8"/>
        </w:rPr>
        <w:t>·</w:t>
      </w:r>
      <w:r>
        <w:rPr>
          <w:rFonts w:ascii="Arial" w:eastAsia="Arial" w:hAnsi="Arial" w:cs="Arial"/>
          <w:b/>
          <w:color w:val="2E2F35"/>
          <w:w w:val="161"/>
          <w:sz w:val="8"/>
          <w:szCs w:val="8"/>
        </w:rPr>
        <w:t>2</w:t>
      </w:r>
      <w:r>
        <w:rPr>
          <w:rFonts w:ascii="Arial" w:eastAsia="Arial" w:hAnsi="Arial" w:cs="Arial"/>
          <w:b/>
          <w:color w:val="2E2F35"/>
          <w:w w:val="97"/>
          <w:sz w:val="8"/>
          <w:szCs w:val="8"/>
        </w:rPr>
        <w:t>5</w:t>
      </w:r>
      <w:r>
        <w:rPr>
          <w:rFonts w:ascii="Arial" w:eastAsia="Arial" w:hAnsi="Arial" w:cs="Arial"/>
          <w:b/>
          <w:color w:val="2E2F35"/>
          <w:sz w:val="8"/>
          <w:szCs w:val="8"/>
        </w:rPr>
        <w:t xml:space="preserve">                 </w:t>
      </w:r>
      <w:r>
        <w:rPr>
          <w:rFonts w:ascii="Arial" w:eastAsia="Arial" w:hAnsi="Arial" w:cs="Arial"/>
          <w:b/>
          <w:color w:val="2E2F35"/>
          <w:spacing w:val="4"/>
          <w:sz w:val="8"/>
          <w:szCs w:val="8"/>
        </w:rPr>
        <w:t xml:space="preserve"> </w:t>
      </w:r>
      <w:r>
        <w:rPr>
          <w:rFonts w:ascii="Arial" w:eastAsia="Arial" w:hAnsi="Arial" w:cs="Arial"/>
          <w:b/>
          <w:color w:val="6C6D73"/>
          <w:w w:val="108"/>
          <w:sz w:val="8"/>
          <w:szCs w:val="8"/>
        </w:rPr>
        <w:t>OC</w:t>
      </w:r>
      <w:r>
        <w:rPr>
          <w:rFonts w:ascii="Arial" w:eastAsia="Arial" w:hAnsi="Arial" w:cs="Arial"/>
          <w:b/>
          <w:color w:val="424148"/>
          <w:w w:val="118"/>
          <w:sz w:val="8"/>
          <w:szCs w:val="8"/>
        </w:rPr>
        <w:t>T</w:t>
      </w:r>
      <w:r>
        <w:rPr>
          <w:rFonts w:ascii="Arial" w:eastAsia="Arial" w:hAnsi="Arial" w:cs="Arial"/>
          <w:b/>
          <w:color w:val="525358"/>
          <w:w w:val="92"/>
          <w:sz w:val="8"/>
          <w:szCs w:val="8"/>
        </w:rPr>
        <w:t>O</w:t>
      </w:r>
      <w:r>
        <w:rPr>
          <w:rFonts w:ascii="Arial" w:eastAsia="Arial" w:hAnsi="Arial" w:cs="Arial"/>
          <w:b/>
          <w:color w:val="2E2F35"/>
          <w:w w:val="112"/>
          <w:sz w:val="8"/>
          <w:szCs w:val="8"/>
        </w:rPr>
        <w:t>B</w:t>
      </w:r>
      <w:r>
        <w:rPr>
          <w:rFonts w:ascii="Arial" w:eastAsia="Arial" w:hAnsi="Arial" w:cs="Arial"/>
          <w:b/>
          <w:color w:val="424148"/>
          <w:w w:val="94"/>
          <w:sz w:val="8"/>
          <w:szCs w:val="8"/>
        </w:rPr>
        <w:t>E</w:t>
      </w:r>
      <w:r>
        <w:rPr>
          <w:rFonts w:ascii="Arial" w:eastAsia="Arial" w:hAnsi="Arial" w:cs="Arial"/>
          <w:b/>
          <w:color w:val="424148"/>
          <w:w w:val="124"/>
          <w:sz w:val="8"/>
          <w:szCs w:val="8"/>
        </w:rPr>
        <w:t>R</w:t>
      </w:r>
      <w:r>
        <w:rPr>
          <w:rFonts w:ascii="Arial" w:eastAsia="Arial" w:hAnsi="Arial" w:cs="Arial"/>
          <w:b/>
          <w:color w:val="424148"/>
          <w:w w:val="145"/>
          <w:sz w:val="8"/>
          <w:szCs w:val="8"/>
        </w:rPr>
        <w:t>2</w:t>
      </w:r>
      <w:r>
        <w:rPr>
          <w:rFonts w:ascii="Arial" w:eastAsia="Arial" w:hAnsi="Arial" w:cs="Arial"/>
          <w:b/>
          <w:color w:val="424148"/>
          <w:w w:val="113"/>
          <w:sz w:val="8"/>
          <w:szCs w:val="8"/>
        </w:rPr>
        <w:t>0</w:t>
      </w:r>
      <w:r>
        <w:rPr>
          <w:rFonts w:ascii="Arial" w:eastAsia="Arial" w:hAnsi="Arial" w:cs="Arial"/>
          <w:b/>
          <w:color w:val="525358"/>
          <w:w w:val="105"/>
          <w:sz w:val="8"/>
          <w:szCs w:val="8"/>
        </w:rPr>
        <w:t>15</w:t>
      </w:r>
      <w:r>
        <w:rPr>
          <w:rFonts w:ascii="Arial" w:eastAsia="Arial" w:hAnsi="Arial" w:cs="Arial"/>
          <w:b/>
          <w:color w:val="525358"/>
          <w:sz w:val="8"/>
          <w:szCs w:val="8"/>
        </w:rPr>
        <w:t xml:space="preserve">       </w:t>
      </w:r>
      <w:r>
        <w:rPr>
          <w:rFonts w:ascii="Arial" w:eastAsia="Arial" w:hAnsi="Arial" w:cs="Arial"/>
          <w:b/>
          <w:color w:val="525358"/>
          <w:spacing w:val="3"/>
          <w:sz w:val="8"/>
          <w:szCs w:val="8"/>
        </w:rPr>
        <w:t xml:space="preserve"> </w:t>
      </w:r>
      <w:r>
        <w:rPr>
          <w:rFonts w:ascii="Arial" w:eastAsia="Arial" w:hAnsi="Arial" w:cs="Arial"/>
          <w:b/>
          <w:color w:val="2E2F35"/>
          <w:w w:val="97"/>
          <w:sz w:val="8"/>
          <w:szCs w:val="8"/>
        </w:rPr>
        <w:t>8</w:t>
      </w:r>
      <w:r>
        <w:rPr>
          <w:rFonts w:ascii="Arial" w:eastAsia="Arial" w:hAnsi="Arial" w:cs="Arial"/>
          <w:b/>
          <w:color w:val="6C6D73"/>
          <w:w w:val="260"/>
          <w:sz w:val="8"/>
          <w:szCs w:val="8"/>
        </w:rPr>
        <w:t>/</w:t>
      </w:r>
      <w:r>
        <w:rPr>
          <w:rFonts w:ascii="Arial" w:eastAsia="Arial" w:hAnsi="Arial" w:cs="Arial"/>
          <w:b/>
          <w:color w:val="424148"/>
          <w:w w:val="149"/>
          <w:sz w:val="8"/>
          <w:szCs w:val="8"/>
        </w:rPr>
        <w:t>R</w:t>
      </w:r>
      <w:r>
        <w:rPr>
          <w:rFonts w:ascii="Arial" w:eastAsia="Arial" w:hAnsi="Arial" w:cs="Arial"/>
          <w:b/>
          <w:color w:val="424148"/>
          <w:w w:val="101"/>
          <w:sz w:val="8"/>
          <w:szCs w:val="8"/>
        </w:rPr>
        <w:t>&amp;T</w:t>
      </w:r>
      <w:r>
        <w:rPr>
          <w:rFonts w:ascii="Arial" w:eastAsia="Arial" w:hAnsi="Arial" w:cs="Arial"/>
          <w:b/>
          <w:color w:val="6C6D73"/>
          <w:w w:val="130"/>
          <w:sz w:val="8"/>
          <w:szCs w:val="8"/>
        </w:rPr>
        <w:t>/</w:t>
      </w:r>
      <w:r>
        <w:rPr>
          <w:rFonts w:ascii="Arial" w:eastAsia="Arial" w:hAnsi="Arial" w:cs="Arial"/>
          <w:b/>
          <w:color w:val="6C6D73"/>
          <w:w w:val="145"/>
          <w:sz w:val="8"/>
          <w:szCs w:val="8"/>
        </w:rPr>
        <w:t>0</w:t>
      </w:r>
      <w:r>
        <w:rPr>
          <w:rFonts w:ascii="Arial" w:eastAsia="Arial" w:hAnsi="Arial" w:cs="Arial"/>
          <w:b/>
          <w:color w:val="525358"/>
          <w:w w:val="113"/>
          <w:sz w:val="8"/>
          <w:szCs w:val="8"/>
        </w:rPr>
        <w:t>15</w:t>
      </w:r>
    </w:p>
    <w:sectPr w:rsidR="005A50C6">
      <w:type w:val="continuous"/>
      <w:pgSz w:w="12240" w:h="15840"/>
      <w:pgMar w:top="1480" w:right="700" w:bottom="280" w:left="800" w:header="720" w:footer="720" w:gutter="0"/>
      <w:cols w:num="3" w:space="720" w:equalWidth="0">
        <w:col w:w="1872" w:space="3160"/>
        <w:col w:w="793" w:space="2793"/>
        <w:col w:w="212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80047A"/>
    <w:multiLevelType w:val="multilevel"/>
    <w:tmpl w:val="D4E03E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0C6"/>
    <w:rsid w:val="000C592B"/>
    <w:rsid w:val="005A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  <w14:docId w14:val="367E475F"/>
  <w15:docId w15:val="{D1CBE062-353E-4ADF-A7D4-276F6DEE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Katana</dc:creator>
  <cp:lastModifiedBy>Martin Katana</cp:lastModifiedBy>
  <cp:revision>2</cp:revision>
  <dcterms:created xsi:type="dcterms:W3CDTF">2020-08-12T11:11:00Z</dcterms:created>
  <dcterms:modified xsi:type="dcterms:W3CDTF">2020-08-12T11:11:00Z</dcterms:modified>
</cp:coreProperties>
</file>